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7FBE3A" w14:textId="5783E134" w:rsidR="0053196E" w:rsidRDefault="0053196E" w:rsidP="00423254">
      <w:pPr>
        <w:pStyle w:val="Default"/>
        <w:rPr>
          <w:b/>
          <w:bCs/>
          <w:szCs w:val="22"/>
        </w:rPr>
      </w:pPr>
    </w:p>
    <w:p w14:paraId="668C7B51" w14:textId="79635AAF" w:rsidR="0053196E" w:rsidRPr="00423254" w:rsidRDefault="00AC1E2D" w:rsidP="00AC1E2D">
      <w:pPr>
        <w:pBdr>
          <w:top w:val="single" w:sz="4" w:space="6" w:color="auto"/>
          <w:bottom w:val="single" w:sz="4" w:space="6" w:color="auto"/>
        </w:pBdr>
        <w:tabs>
          <w:tab w:val="left" w:pos="1080"/>
        </w:tabs>
        <w:autoSpaceDE w:val="0"/>
        <w:autoSpaceDN w:val="0"/>
        <w:adjustRightInd w:val="0"/>
        <w:spacing w:before="480"/>
        <w:jc w:val="center"/>
        <w:rPr>
          <w:rFonts w:ascii="Calibri Light" w:hAnsi="Calibri Light" w:cs="Calibri Light"/>
          <w:b/>
          <w:color w:val="000000"/>
          <w:sz w:val="34"/>
          <w:szCs w:val="34"/>
        </w:rPr>
      </w:pPr>
      <w:r w:rsidRPr="00040C3E">
        <w:rPr>
          <w:rFonts w:ascii="Calibri Light" w:hAnsi="Calibri Light" w:cs="Calibri Light"/>
          <w:noProof/>
          <w:lang w:val="fr-BE" w:eastAsia="fr-BE"/>
        </w:rPr>
        <w:drawing>
          <wp:anchor distT="0" distB="0" distL="114300" distR="114300" simplePos="0" relativeHeight="251659264" behindDoc="0" locked="0" layoutInCell="1" allowOverlap="1" wp14:anchorId="0590AE78" wp14:editId="2F9AE376">
            <wp:simplePos x="0" y="0"/>
            <wp:positionH relativeFrom="margin">
              <wp:align>left</wp:align>
            </wp:positionH>
            <wp:positionV relativeFrom="paragraph">
              <wp:posOffset>248920</wp:posOffset>
            </wp:positionV>
            <wp:extent cx="1274445" cy="1145205"/>
            <wp:effectExtent l="0" t="0" r="1905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1145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1CC9" w:rsidRPr="00423254">
        <w:rPr>
          <w:rFonts w:ascii="Calibri Light" w:hAnsi="Calibri Light" w:cs="Calibri Light"/>
          <w:b/>
          <w:color w:val="000000"/>
          <w:sz w:val="34"/>
          <w:szCs w:val="34"/>
        </w:rPr>
        <w:t xml:space="preserve">Candidature </w:t>
      </w:r>
      <w:r w:rsidR="004D2029" w:rsidRPr="00423254">
        <w:rPr>
          <w:rFonts w:ascii="Calibri Light" w:hAnsi="Calibri Light" w:cs="Calibri Light"/>
          <w:b/>
          <w:color w:val="000000"/>
          <w:sz w:val="34"/>
          <w:szCs w:val="34"/>
        </w:rPr>
        <w:t xml:space="preserve">pour le poste </w:t>
      </w:r>
      <w:r w:rsidR="008F34DA" w:rsidRPr="00423254">
        <w:rPr>
          <w:rFonts w:ascii="Calibri Light" w:hAnsi="Calibri Light" w:cs="Calibri Light"/>
          <w:b/>
          <w:color w:val="000000"/>
          <w:sz w:val="34"/>
          <w:szCs w:val="34"/>
        </w:rPr>
        <w:t xml:space="preserve">de </w:t>
      </w:r>
      <w:r w:rsidR="0018339C" w:rsidRPr="00423254">
        <w:rPr>
          <w:rFonts w:ascii="Calibri Light" w:hAnsi="Calibri Light" w:cs="Calibri Light"/>
          <w:b/>
          <w:color w:val="000000"/>
          <w:sz w:val="34"/>
          <w:szCs w:val="34"/>
        </w:rPr>
        <w:t>C</w:t>
      </w:r>
      <w:r w:rsidR="00462B90" w:rsidRPr="00423254">
        <w:rPr>
          <w:rFonts w:ascii="Calibri Light" w:hAnsi="Calibri Light" w:cs="Calibri Light"/>
          <w:b/>
          <w:color w:val="000000"/>
          <w:sz w:val="34"/>
          <w:szCs w:val="34"/>
        </w:rPr>
        <w:t xml:space="preserve">hargé(e) de mission – </w:t>
      </w:r>
      <w:r w:rsidR="00945A46" w:rsidRPr="00423254">
        <w:rPr>
          <w:rFonts w:ascii="Calibri Light" w:hAnsi="Calibri Light" w:cs="Calibri Light"/>
          <w:b/>
          <w:color w:val="000000"/>
          <w:sz w:val="34"/>
          <w:szCs w:val="34"/>
        </w:rPr>
        <w:t>Conseiller(ère) aux plans de pilotage et contrats d’objectifs</w:t>
      </w:r>
      <w:r w:rsidR="004D2029" w:rsidRPr="00423254">
        <w:rPr>
          <w:rFonts w:ascii="Calibri Light" w:hAnsi="Calibri Light" w:cs="Calibri Light"/>
          <w:b/>
          <w:sz w:val="34"/>
          <w:szCs w:val="34"/>
        </w:rPr>
        <w:t xml:space="preserve"> (H/F/X)</w:t>
      </w:r>
    </w:p>
    <w:p w14:paraId="3663D241" w14:textId="77777777" w:rsidR="0053196E" w:rsidRPr="00423254" w:rsidRDefault="0053196E" w:rsidP="00423254">
      <w:pPr>
        <w:autoSpaceDE w:val="0"/>
        <w:autoSpaceDN w:val="0"/>
        <w:adjustRightInd w:val="0"/>
        <w:rPr>
          <w:rFonts w:ascii="Calibri Light" w:hAnsi="Calibri Light" w:cs="Calibri Light"/>
          <w:color w:val="000000"/>
          <w:szCs w:val="22"/>
        </w:rPr>
      </w:pPr>
    </w:p>
    <w:p w14:paraId="2E85DCCF" w14:textId="69DFE6D3" w:rsidR="0053196E" w:rsidRPr="00423254" w:rsidRDefault="0053196E">
      <w:pPr>
        <w:autoSpaceDE w:val="0"/>
        <w:autoSpaceDN w:val="0"/>
        <w:adjustRightInd w:val="0"/>
        <w:rPr>
          <w:rFonts w:ascii="Calibri Light" w:hAnsi="Calibri Light" w:cs="Calibri Light"/>
          <w:color w:val="000000"/>
          <w:szCs w:val="22"/>
        </w:rPr>
      </w:pPr>
    </w:p>
    <w:p w14:paraId="12FA14FB" w14:textId="26043CD7" w:rsidR="00B17331" w:rsidRPr="00B17331" w:rsidRDefault="00F1141B" w:rsidP="00B17331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rPr>
          <w:rFonts w:ascii="Calibri Light" w:hAnsi="Calibri Light" w:cs="Calibri Light"/>
          <w:b/>
          <w:caps/>
          <w:color w:val="1F497D" w:themeColor="text2"/>
          <w:sz w:val="32"/>
          <w:szCs w:val="22"/>
          <w:u w:val="single"/>
        </w:rPr>
      </w:pPr>
      <w:r>
        <w:rPr>
          <w:rFonts w:ascii="Calibri Light" w:hAnsi="Calibri Light" w:cs="Calibri Light"/>
          <w:b/>
          <w:caps/>
          <w:color w:val="1F497D" w:themeColor="text2"/>
          <w:sz w:val="32"/>
          <w:szCs w:val="22"/>
          <w:u w:val="single"/>
        </w:rPr>
        <w:t>Données personnelles</w:t>
      </w:r>
    </w:p>
    <w:p w14:paraId="517ADE95" w14:textId="77777777" w:rsidR="00F1141B" w:rsidRDefault="00F1141B" w:rsidP="00B17331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szCs w:val="22"/>
        </w:rPr>
        <w:sectPr w:rsidR="00F1141B" w:rsidSect="00F1141B">
          <w:footerReference w:type="default" r:id="rId9"/>
          <w:type w:val="continuous"/>
          <w:pgSz w:w="11906" w:h="16838" w:code="9"/>
          <w:pgMar w:top="284" w:right="1418" w:bottom="0" w:left="1418" w:header="0" w:footer="0" w:gutter="0"/>
          <w:cols w:space="708"/>
          <w:docGrid w:linePitch="360"/>
        </w:sectPr>
      </w:pPr>
    </w:p>
    <w:p w14:paraId="78E38FBA" w14:textId="6748087F" w:rsidR="0053196E" w:rsidRPr="007D21EF" w:rsidRDefault="002C1CC9" w:rsidP="00B17331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Nom : ……………………………………………………</w:t>
      </w:r>
      <w:r w:rsidR="00423254" w:rsidRPr="007D21EF">
        <w:rPr>
          <w:rFonts w:ascii="Calibri Light" w:hAnsi="Calibri Light" w:cs="Calibri Light"/>
          <w:color w:val="000000"/>
          <w:sz w:val="22"/>
          <w:szCs w:val="22"/>
        </w:rPr>
        <w:t>….</w:t>
      </w:r>
    </w:p>
    <w:p w14:paraId="4D0DD64B" w14:textId="0868549E" w:rsidR="0053196E" w:rsidRPr="007D21EF" w:rsidRDefault="002C1CC9" w:rsidP="00B17331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Prénom : …………………………………………………</w:t>
      </w:r>
      <w:r w:rsidR="00AF6736" w:rsidRPr="007D21EF">
        <w:rPr>
          <w:rFonts w:ascii="Calibri Light" w:hAnsi="Calibri Light" w:cs="Calibri Light"/>
          <w:color w:val="000000"/>
          <w:sz w:val="22"/>
          <w:szCs w:val="22"/>
        </w:rPr>
        <w:t>..</w:t>
      </w:r>
    </w:p>
    <w:p w14:paraId="45B595D5" w14:textId="77777777" w:rsidR="00B17331" w:rsidRPr="007D21EF" w:rsidRDefault="00B17331" w:rsidP="00B17331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sz w:val="22"/>
          <w:szCs w:val="22"/>
        </w:rPr>
        <w:sectPr w:rsidR="00B17331" w:rsidRPr="007D21EF" w:rsidSect="00F1141B">
          <w:type w:val="continuous"/>
          <w:pgSz w:w="11906" w:h="16838" w:code="9"/>
          <w:pgMar w:top="284" w:right="1418" w:bottom="0" w:left="1418" w:header="0" w:footer="0" w:gutter="0"/>
          <w:cols w:num="2" w:space="708"/>
          <w:docGrid w:linePitch="360"/>
        </w:sectPr>
      </w:pPr>
    </w:p>
    <w:p w14:paraId="0A18DD2A" w14:textId="57146D65" w:rsidR="00B17331" w:rsidRPr="007D21EF" w:rsidRDefault="002C1CC9" w:rsidP="00B17331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 xml:space="preserve">Matricule </w:t>
      </w:r>
      <w:r w:rsidR="00EE0E59" w:rsidRPr="007D21EF">
        <w:rPr>
          <w:rFonts w:ascii="Calibri Light" w:hAnsi="Calibri Light" w:cs="Calibri Light"/>
          <w:i/>
          <w:color w:val="000000"/>
          <w:sz w:val="22"/>
          <w:szCs w:val="22"/>
        </w:rPr>
        <w:t>(le cas échéant)</w:t>
      </w:r>
      <w:r w:rsidRPr="007D21EF">
        <w:rPr>
          <w:rFonts w:ascii="Calibri Light" w:hAnsi="Calibri Light" w:cs="Calibri Light"/>
          <w:i/>
          <w:color w:val="000000"/>
          <w:sz w:val="22"/>
          <w:szCs w:val="22"/>
        </w:rPr>
        <w:t>:</w:t>
      </w:r>
      <w:r w:rsidR="00423254" w:rsidRPr="007D21EF">
        <w:rPr>
          <w:rFonts w:ascii="Calibri Light" w:hAnsi="Calibri Light" w:cs="Calibri Light"/>
          <w:color w:val="000000"/>
          <w:sz w:val="22"/>
          <w:szCs w:val="22"/>
        </w:rPr>
        <w:t xml:space="preserve"> ……………………….</w:t>
      </w:r>
    </w:p>
    <w:p w14:paraId="2A20DB26" w14:textId="1892360F" w:rsidR="00423254" w:rsidRPr="007D21EF" w:rsidRDefault="002C1CC9" w:rsidP="00B17331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 xml:space="preserve">Rue : </w:t>
      </w:r>
      <w:r w:rsidR="00423254" w:rsidRPr="007D21EF">
        <w:rPr>
          <w:rFonts w:ascii="Calibri Light" w:hAnsi="Calibri Light" w:cs="Calibri Light"/>
          <w:color w:val="000000"/>
          <w:sz w:val="22"/>
          <w:szCs w:val="22"/>
        </w:rPr>
        <w:t>…………………………………………………………</w:t>
      </w:r>
    </w:p>
    <w:p w14:paraId="256115E8" w14:textId="4079845C" w:rsidR="00B17331" w:rsidRPr="007D21EF" w:rsidRDefault="00B17331" w:rsidP="00B17331">
      <w:pPr>
        <w:tabs>
          <w:tab w:val="left" w:pos="4320"/>
          <w:tab w:val="left" w:pos="7680"/>
        </w:tabs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Code postal : …………………………………………….</w:t>
      </w:r>
    </w:p>
    <w:p w14:paraId="53299A05" w14:textId="77777777" w:rsidR="00F1141B" w:rsidRPr="007D21EF" w:rsidRDefault="00F1141B" w:rsidP="00F1141B">
      <w:pPr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Date de naissance : …………………………………..</w:t>
      </w:r>
    </w:p>
    <w:p w14:paraId="68F868EF" w14:textId="3FEF5C9F" w:rsidR="0053196E" w:rsidRPr="007D21EF" w:rsidRDefault="002C1CC9" w:rsidP="00B17331">
      <w:pPr>
        <w:tabs>
          <w:tab w:val="left" w:pos="7680"/>
        </w:tabs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N° : …………</w:t>
      </w:r>
      <w:r w:rsidR="00423254" w:rsidRPr="007D21EF">
        <w:rPr>
          <w:rFonts w:ascii="Calibri Light" w:hAnsi="Calibri Light" w:cs="Calibri Light"/>
          <w:color w:val="000000"/>
          <w:sz w:val="22"/>
          <w:szCs w:val="22"/>
        </w:rPr>
        <w:t>……</w:t>
      </w:r>
    </w:p>
    <w:p w14:paraId="1CDE96C8" w14:textId="5BF9DC88" w:rsidR="0053196E" w:rsidRPr="007D21EF" w:rsidRDefault="002C1CC9" w:rsidP="00B17331">
      <w:pPr>
        <w:tabs>
          <w:tab w:val="left" w:pos="4320"/>
          <w:tab w:val="left" w:pos="7680"/>
        </w:tabs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Localité :……………………………………</w:t>
      </w:r>
      <w:r w:rsidR="00423254" w:rsidRPr="007D21EF">
        <w:rPr>
          <w:rFonts w:ascii="Calibri Light" w:hAnsi="Calibri Light" w:cs="Calibri Light"/>
          <w:color w:val="000000"/>
          <w:sz w:val="22"/>
          <w:szCs w:val="22"/>
        </w:rPr>
        <w:t>……………….</w:t>
      </w:r>
    </w:p>
    <w:p w14:paraId="7F847417" w14:textId="77777777" w:rsidR="00F1141B" w:rsidRPr="007D21EF" w:rsidRDefault="00F1141B" w:rsidP="00B17331">
      <w:pPr>
        <w:tabs>
          <w:tab w:val="left" w:pos="4440"/>
          <w:tab w:val="left" w:pos="7680"/>
        </w:tabs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sz w:val="22"/>
          <w:szCs w:val="22"/>
        </w:rPr>
        <w:sectPr w:rsidR="00F1141B" w:rsidRPr="007D21EF" w:rsidSect="00F1141B">
          <w:type w:val="continuous"/>
          <w:pgSz w:w="11906" w:h="16838" w:code="9"/>
          <w:pgMar w:top="1276" w:right="1418" w:bottom="0" w:left="1418" w:header="0" w:footer="0" w:gutter="0"/>
          <w:cols w:num="2" w:space="708"/>
          <w:docGrid w:linePitch="360"/>
        </w:sectPr>
      </w:pPr>
    </w:p>
    <w:p w14:paraId="224B3719" w14:textId="71B9C9ED" w:rsidR="0053196E" w:rsidRPr="007D21EF" w:rsidRDefault="002C1CC9" w:rsidP="00B17331">
      <w:pPr>
        <w:tabs>
          <w:tab w:val="left" w:pos="4440"/>
          <w:tab w:val="left" w:pos="7680"/>
        </w:tabs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N° de tél. / de GSM : ………………………………………………………..</w:t>
      </w:r>
    </w:p>
    <w:p w14:paraId="3A8D75A7" w14:textId="77777777" w:rsidR="0053196E" w:rsidRPr="007D21EF" w:rsidRDefault="002C1CC9" w:rsidP="00B17331">
      <w:pPr>
        <w:tabs>
          <w:tab w:val="left" w:pos="4440"/>
          <w:tab w:val="left" w:pos="7680"/>
        </w:tabs>
        <w:autoSpaceDE w:val="0"/>
        <w:autoSpaceDN w:val="0"/>
        <w:adjustRightInd w:val="0"/>
        <w:spacing w:line="360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Courrier électronique : ………………………………………………………………………</w:t>
      </w:r>
    </w:p>
    <w:p w14:paraId="2BB7CF2E" w14:textId="63CA7FA8" w:rsidR="00775FA6" w:rsidRPr="007D21EF" w:rsidRDefault="00DC7E42" w:rsidP="00B17331"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Possédez-vous le Permis B</w:t>
      </w:r>
      <w:r w:rsidR="00D0774E" w:rsidRPr="007D21EF">
        <w:rPr>
          <w:rFonts w:ascii="Calibri Light" w:hAnsi="Calibri Light" w:cs="Calibri Light"/>
          <w:color w:val="000000"/>
          <w:sz w:val="22"/>
          <w:szCs w:val="22"/>
        </w:rPr>
        <w:t xml:space="preserve"> ? </w:t>
      </w:r>
      <w:r w:rsidRPr="007D21EF">
        <w:rPr>
          <w:rFonts w:ascii="Calibri Light" w:hAnsi="Calibri Light" w:cs="Calibri Light"/>
          <w:color w:val="000000"/>
          <w:sz w:val="22"/>
          <w:szCs w:val="22"/>
        </w:rPr>
        <w:t>: Oui/ Non</w:t>
      </w:r>
    </w:p>
    <w:p w14:paraId="24F73C7E" w14:textId="163EC3FC" w:rsidR="00005EB7" w:rsidRPr="007D21EF" w:rsidRDefault="00680DA4"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Disposez-vous d’un véhicule personnel</w:t>
      </w:r>
      <w:r w:rsidR="00D0774E" w:rsidRPr="007D21EF">
        <w:rPr>
          <w:rFonts w:ascii="Calibri Light" w:hAnsi="Calibri Light" w:cs="Calibri Light"/>
          <w:color w:val="000000"/>
          <w:sz w:val="22"/>
          <w:szCs w:val="22"/>
        </w:rPr>
        <w:t> ?</w:t>
      </w:r>
      <w:r w:rsidRPr="007D21EF">
        <w:rPr>
          <w:rFonts w:ascii="Calibri Light" w:hAnsi="Calibri Light" w:cs="Calibri Light"/>
          <w:color w:val="000000"/>
          <w:sz w:val="22"/>
          <w:szCs w:val="22"/>
        </w:rPr>
        <w:t> : Oui/Non</w:t>
      </w:r>
    </w:p>
    <w:p w14:paraId="20E0DA7F" w14:textId="74301438" w:rsidR="00C76FAC" w:rsidRDefault="00C76FAC" w:rsidP="00AF673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before="360" w:after="240" w:line="360" w:lineRule="auto"/>
        <w:rPr>
          <w:rFonts w:ascii="Calibri Light" w:hAnsi="Calibri Light" w:cs="Calibri Light"/>
          <w:b/>
          <w:caps/>
          <w:color w:val="1F497D" w:themeColor="text2"/>
          <w:sz w:val="32"/>
          <w:szCs w:val="22"/>
          <w:u w:val="single"/>
        </w:rPr>
      </w:pPr>
      <w:r>
        <w:rPr>
          <w:rFonts w:ascii="Calibri Light" w:hAnsi="Calibri Light" w:cs="Calibri Light"/>
          <w:b/>
          <w:caps/>
          <w:color w:val="1F497D" w:themeColor="text2"/>
          <w:sz w:val="32"/>
          <w:szCs w:val="22"/>
          <w:u w:val="single"/>
        </w:rPr>
        <w:t>Données professionnelles</w:t>
      </w:r>
    </w:p>
    <w:p w14:paraId="07D1C604" w14:textId="77777777" w:rsidR="00C76FAC" w:rsidRPr="007D21EF" w:rsidRDefault="00C76FAC" w:rsidP="00C76FAC">
      <w:pPr>
        <w:tabs>
          <w:tab w:val="left" w:pos="4440"/>
          <w:tab w:val="left" w:pos="7680"/>
        </w:tabs>
        <w:autoSpaceDE w:val="0"/>
        <w:autoSpaceDN w:val="0"/>
        <w:adjustRightInd w:val="0"/>
        <w:spacing w:before="240" w:after="120" w:line="360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Nommé à titre définitif à la fonction de : …………………………………………………….……………………………</w:t>
      </w:r>
    </w:p>
    <w:p w14:paraId="15A63935" w14:textId="77777777" w:rsidR="00C76FAC" w:rsidRPr="007D21EF" w:rsidRDefault="00C76FAC" w:rsidP="00C76FAC">
      <w:pPr>
        <w:tabs>
          <w:tab w:val="left" w:pos="4440"/>
          <w:tab w:val="left" w:pos="7680"/>
        </w:tabs>
        <w:autoSpaceDE w:val="0"/>
        <w:autoSpaceDN w:val="0"/>
        <w:adjustRightInd w:val="0"/>
        <w:spacing w:after="120" w:line="360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Régime de nomination (temps-plein, temps-partiel,….) : ………….………………………………………………</w:t>
      </w:r>
    </w:p>
    <w:p w14:paraId="24ED711C" w14:textId="77777777" w:rsidR="00C76FAC" w:rsidRPr="007D21EF" w:rsidRDefault="00C76FAC" w:rsidP="00C76FAC"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 xml:space="preserve">Dans l'établissement (intitulé et adresse complète) : </w:t>
      </w:r>
    </w:p>
    <w:p w14:paraId="44190441" w14:textId="77777777" w:rsidR="00C76FAC" w:rsidRPr="007D21EF" w:rsidRDefault="00C76FAC" w:rsidP="00C76FAC">
      <w:pPr>
        <w:tabs>
          <w:tab w:val="left" w:pos="4440"/>
          <w:tab w:val="left" w:pos="7680"/>
        </w:tabs>
        <w:autoSpaceDE w:val="0"/>
        <w:autoSpaceDN w:val="0"/>
        <w:adjustRightInd w:val="0"/>
        <w:spacing w:before="120" w:line="288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0EC51D97" w14:textId="77777777" w:rsidR="00C76FAC" w:rsidRPr="007D21EF" w:rsidRDefault="00C76FAC" w:rsidP="00C76FAC">
      <w:pPr>
        <w:tabs>
          <w:tab w:val="left" w:pos="4440"/>
          <w:tab w:val="left" w:pos="7680"/>
        </w:tabs>
        <w:autoSpaceDE w:val="0"/>
        <w:autoSpaceDN w:val="0"/>
        <w:adjustRightInd w:val="0"/>
        <w:spacing w:after="120" w:line="288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4FCDDFBC" w14:textId="77777777" w:rsidR="00C76FAC" w:rsidRPr="007D21EF" w:rsidRDefault="00C76FAC" w:rsidP="00C76FAC">
      <w:pPr>
        <w:tabs>
          <w:tab w:val="left" w:pos="4440"/>
          <w:tab w:val="left" w:pos="7680"/>
        </w:tabs>
        <w:autoSpaceDE w:val="0"/>
        <w:autoSpaceDN w:val="0"/>
        <w:adjustRightInd w:val="0"/>
        <w:spacing w:before="120" w:after="120" w:line="360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Ancienneté de service dans l’enseignement : ………………………………………………………………………...</w:t>
      </w:r>
    </w:p>
    <w:p w14:paraId="280D01CB" w14:textId="77777777" w:rsidR="00C76FAC" w:rsidRPr="007D21EF" w:rsidRDefault="00C76FAC" w:rsidP="00C76FAC"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Dernier bulletin de signalement (le cas échéant) :</w:t>
      </w:r>
    </w:p>
    <w:p w14:paraId="160AA210" w14:textId="77777777" w:rsidR="00C76FAC" w:rsidRPr="007D21EF" w:rsidRDefault="00C76FAC" w:rsidP="00C76FAC">
      <w:pPr>
        <w:tabs>
          <w:tab w:val="left" w:pos="4962"/>
          <w:tab w:val="left" w:pos="7680"/>
        </w:tabs>
        <w:autoSpaceDE w:val="0"/>
        <w:autoSpaceDN w:val="0"/>
        <w:adjustRightInd w:val="0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Mention : ……………….…………………</w:t>
      </w:r>
      <w:r w:rsidRPr="007D21EF">
        <w:rPr>
          <w:rFonts w:ascii="Calibri Light" w:hAnsi="Calibri Light" w:cs="Calibri Light"/>
          <w:color w:val="000000"/>
          <w:sz w:val="22"/>
          <w:szCs w:val="22"/>
        </w:rPr>
        <w:tab/>
        <w:t>Date : ……………………………..</w:t>
      </w:r>
    </w:p>
    <w:p w14:paraId="5671E89A" w14:textId="77777777" w:rsidR="00C76FAC" w:rsidRPr="007D21EF" w:rsidRDefault="00C76FAC" w:rsidP="00C76FAC">
      <w:pPr>
        <w:tabs>
          <w:tab w:val="left" w:pos="4440"/>
          <w:tab w:val="left" w:pos="7680"/>
        </w:tabs>
        <w:autoSpaceDE w:val="0"/>
        <w:autoSpaceDN w:val="0"/>
        <w:adjustRightInd w:val="0"/>
        <w:spacing w:before="240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 xml:space="preserve">Etes-vous dans une position administrative particulière (disponibilité pour convenance personnelle, congé pour prestations réduites, interruption de la carrière professionnelle, …) ? </w:t>
      </w:r>
    </w:p>
    <w:p w14:paraId="6AF53077" w14:textId="77777777" w:rsidR="00C76FAC" w:rsidRPr="007D21EF" w:rsidRDefault="00C76FAC" w:rsidP="00C76FAC">
      <w:pPr>
        <w:tabs>
          <w:tab w:val="left" w:pos="4440"/>
          <w:tab w:val="left" w:pos="7680"/>
        </w:tabs>
        <w:autoSpaceDE w:val="0"/>
        <w:autoSpaceDN w:val="0"/>
        <w:adjustRightInd w:val="0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Si oui, laquelle ?</w:t>
      </w:r>
    </w:p>
    <w:p w14:paraId="5B512882" w14:textId="77777777" w:rsidR="00C76FAC" w:rsidRPr="007D21EF" w:rsidRDefault="00C76FAC" w:rsidP="00C76FAC">
      <w:pPr>
        <w:tabs>
          <w:tab w:val="left" w:pos="4440"/>
          <w:tab w:val="left" w:pos="7680"/>
        </w:tabs>
        <w:autoSpaceDE w:val="0"/>
        <w:autoSpaceDN w:val="0"/>
        <w:adjustRightInd w:val="0"/>
        <w:spacing w:line="288" w:lineRule="auto"/>
        <w:rPr>
          <w:rFonts w:ascii="Calibri Light" w:hAnsi="Calibri Light" w:cs="Calibri Light"/>
          <w:color w:val="000000"/>
          <w:sz w:val="22"/>
          <w:szCs w:val="22"/>
        </w:rPr>
      </w:pPr>
      <w:r w:rsidRPr="007D21EF">
        <w:rPr>
          <w:rFonts w:ascii="Calibri Light" w:hAnsi="Calibri Light" w:cs="Calibri Light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90F547" w14:textId="77777777" w:rsidR="001B44A2" w:rsidRDefault="001B44A2" w:rsidP="00AF673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before="360" w:after="240" w:line="360" w:lineRule="auto"/>
        <w:rPr>
          <w:rFonts w:ascii="Calibri Light" w:hAnsi="Calibri Light" w:cs="Calibri Light"/>
          <w:b/>
          <w:caps/>
          <w:color w:val="1F497D" w:themeColor="text2"/>
          <w:sz w:val="32"/>
          <w:szCs w:val="22"/>
          <w:u w:val="single"/>
        </w:rPr>
      </w:pPr>
      <w:r>
        <w:rPr>
          <w:rFonts w:ascii="Calibri Light" w:hAnsi="Calibri Light" w:cs="Calibri Light"/>
          <w:b/>
          <w:caps/>
          <w:color w:val="1F497D" w:themeColor="text2"/>
          <w:sz w:val="32"/>
          <w:szCs w:val="22"/>
          <w:u w:val="single"/>
        </w:rPr>
        <w:br w:type="page"/>
      </w:r>
    </w:p>
    <w:p w14:paraId="13906B32" w14:textId="1B04A740" w:rsidR="00B17331" w:rsidRDefault="00AF6736" w:rsidP="00AD145F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before="360" w:after="240" w:line="360" w:lineRule="auto"/>
        <w:rPr>
          <w:rFonts w:ascii="Calibri Light" w:hAnsi="Calibri Light" w:cs="Calibri Light"/>
          <w:b/>
          <w:caps/>
          <w:color w:val="1F497D" w:themeColor="text2"/>
          <w:sz w:val="32"/>
          <w:szCs w:val="22"/>
          <w:u w:val="single"/>
        </w:rPr>
      </w:pPr>
      <w:r>
        <w:rPr>
          <w:rFonts w:ascii="Calibri Light" w:hAnsi="Calibri Light" w:cs="Calibri Light"/>
          <w:b/>
          <w:caps/>
          <w:color w:val="1F497D" w:themeColor="text2"/>
          <w:sz w:val="32"/>
          <w:szCs w:val="22"/>
          <w:u w:val="single"/>
        </w:rPr>
        <w:lastRenderedPageBreak/>
        <w:t>Titres et mérites</w:t>
      </w:r>
    </w:p>
    <w:p w14:paraId="31A20583" w14:textId="19048A48" w:rsidR="00AF6736" w:rsidRPr="007A2A3C" w:rsidRDefault="00AF6736" w:rsidP="00AF6736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240" w:line="360" w:lineRule="auto"/>
        <w:rPr>
          <w:rFonts w:ascii="Calibri Light" w:hAnsi="Calibri Light" w:cs="Calibri Light"/>
          <w:i/>
          <w:caps/>
          <w:color w:val="1F497D" w:themeColor="text2"/>
          <w:u w:val="single"/>
        </w:rPr>
      </w:pPr>
      <w:r w:rsidRPr="007A2A3C">
        <w:rPr>
          <w:rFonts w:ascii="Calibri Light" w:hAnsi="Calibri Light" w:cs="Calibri Light"/>
          <w:i/>
          <w:caps/>
          <w:color w:val="1F497D" w:themeColor="text2"/>
          <w:u w:val="single"/>
        </w:rPr>
        <w:t>Formations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808"/>
        <w:gridCol w:w="1792"/>
        <w:gridCol w:w="1792"/>
        <w:gridCol w:w="1260"/>
        <w:gridCol w:w="1620"/>
      </w:tblGrid>
      <w:tr w:rsidR="0011366A" w:rsidRPr="007D21EF" w14:paraId="76CE6DFC" w14:textId="77777777" w:rsidTr="00A86CDB">
        <w:trPr>
          <w:trHeight w:val="926"/>
        </w:trPr>
        <w:tc>
          <w:tcPr>
            <w:tcW w:w="1368" w:type="dxa"/>
            <w:shd w:val="clear" w:color="auto" w:fill="C6D9F1" w:themeFill="text2" w:themeFillTint="33"/>
            <w:vAlign w:val="center"/>
          </w:tcPr>
          <w:p w14:paraId="08581998" w14:textId="77777777" w:rsidR="00AF6736" w:rsidRPr="007D21EF" w:rsidRDefault="00AF6736" w:rsidP="00E91C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</w:pPr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>De – à</w:t>
            </w:r>
          </w:p>
        </w:tc>
        <w:tc>
          <w:tcPr>
            <w:tcW w:w="1808" w:type="dxa"/>
            <w:shd w:val="clear" w:color="auto" w:fill="C6D9F1" w:themeFill="text2" w:themeFillTint="33"/>
            <w:vAlign w:val="center"/>
          </w:tcPr>
          <w:p w14:paraId="36DA868E" w14:textId="77777777" w:rsidR="00AF6736" w:rsidRPr="007D21EF" w:rsidRDefault="00AF6736" w:rsidP="00E91C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</w:pPr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 xml:space="preserve">Etablissement </w:t>
            </w:r>
            <w:proofErr w:type="spellStart"/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>scolaire</w:t>
            </w:r>
            <w:proofErr w:type="spellEnd"/>
          </w:p>
        </w:tc>
        <w:tc>
          <w:tcPr>
            <w:tcW w:w="1792" w:type="dxa"/>
            <w:shd w:val="clear" w:color="auto" w:fill="C6D9F1" w:themeFill="text2" w:themeFillTint="33"/>
            <w:vAlign w:val="center"/>
          </w:tcPr>
          <w:p w14:paraId="7868C11C" w14:textId="7F818115" w:rsidR="00AF6736" w:rsidRPr="007D21EF" w:rsidRDefault="00AF6736" w:rsidP="00E91C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b/>
                <w:sz w:val="20"/>
                <w:szCs w:val="18"/>
                <w:u w:val="single"/>
              </w:rPr>
            </w:pPr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</w:rPr>
              <w:t>Niveau</w:t>
            </w:r>
          </w:p>
          <w:p w14:paraId="65C552F8" w14:textId="77777777" w:rsidR="00AF6736" w:rsidRPr="007D21EF" w:rsidRDefault="00AF6736" w:rsidP="00E91C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b/>
                <w:sz w:val="20"/>
                <w:szCs w:val="18"/>
                <w:u w:val="single"/>
              </w:rPr>
            </w:pPr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</w:rPr>
              <w:t>(graduat, licence)</w:t>
            </w:r>
          </w:p>
        </w:tc>
        <w:tc>
          <w:tcPr>
            <w:tcW w:w="1792" w:type="dxa"/>
            <w:shd w:val="clear" w:color="auto" w:fill="C6D9F1" w:themeFill="text2" w:themeFillTint="33"/>
            <w:vAlign w:val="center"/>
          </w:tcPr>
          <w:p w14:paraId="5E0CE16A" w14:textId="77777777" w:rsidR="00AF6736" w:rsidRPr="007D21EF" w:rsidRDefault="00AF6736" w:rsidP="00E91C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</w:pPr>
            <w:proofErr w:type="spellStart"/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>Orientation</w:t>
            </w:r>
            <w:proofErr w:type="spellEnd"/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 xml:space="preserve"> et </w:t>
            </w:r>
            <w:proofErr w:type="spellStart"/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>Spécialisation</w:t>
            </w:r>
            <w:proofErr w:type="spellEnd"/>
          </w:p>
        </w:tc>
        <w:tc>
          <w:tcPr>
            <w:tcW w:w="1260" w:type="dxa"/>
            <w:shd w:val="clear" w:color="auto" w:fill="C6D9F1" w:themeFill="text2" w:themeFillTint="33"/>
            <w:vAlign w:val="center"/>
          </w:tcPr>
          <w:p w14:paraId="2F3079DF" w14:textId="77777777" w:rsidR="00AF6736" w:rsidRPr="007D21EF" w:rsidRDefault="00AF6736" w:rsidP="00E91C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</w:pPr>
            <w:proofErr w:type="spellStart"/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>Langue</w:t>
            </w:r>
            <w:proofErr w:type="spellEnd"/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 xml:space="preserve"> du </w:t>
            </w:r>
            <w:proofErr w:type="spellStart"/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>diplôme</w:t>
            </w:r>
            <w:proofErr w:type="spellEnd"/>
          </w:p>
        </w:tc>
        <w:tc>
          <w:tcPr>
            <w:tcW w:w="1620" w:type="dxa"/>
            <w:shd w:val="clear" w:color="auto" w:fill="C6D9F1" w:themeFill="text2" w:themeFillTint="33"/>
            <w:vAlign w:val="center"/>
          </w:tcPr>
          <w:p w14:paraId="71C03C19" w14:textId="77777777" w:rsidR="00AF6736" w:rsidRPr="007D21EF" w:rsidRDefault="00AF6736" w:rsidP="00E91C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</w:pPr>
            <w:proofErr w:type="spellStart"/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>Résultat</w:t>
            </w:r>
            <w:proofErr w:type="spellEnd"/>
          </w:p>
        </w:tc>
      </w:tr>
      <w:tr w:rsidR="00AF6736" w:rsidRPr="00AF6736" w14:paraId="4ED2475E" w14:textId="77777777" w:rsidTr="00AF6736">
        <w:trPr>
          <w:trHeight w:hRule="exact" w:val="353"/>
        </w:trPr>
        <w:tc>
          <w:tcPr>
            <w:tcW w:w="1368" w:type="dxa"/>
            <w:vAlign w:val="center"/>
          </w:tcPr>
          <w:p w14:paraId="685E53C1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808" w:type="dxa"/>
            <w:vAlign w:val="center"/>
          </w:tcPr>
          <w:p w14:paraId="05C01305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792" w:type="dxa"/>
            <w:vAlign w:val="center"/>
          </w:tcPr>
          <w:p w14:paraId="34A65C9E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792" w:type="dxa"/>
            <w:vAlign w:val="center"/>
          </w:tcPr>
          <w:p w14:paraId="6D3BDCE8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2C96A35F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620" w:type="dxa"/>
            <w:vAlign w:val="center"/>
          </w:tcPr>
          <w:p w14:paraId="2A064D5A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</w:tr>
      <w:tr w:rsidR="00AF6736" w:rsidRPr="00AF6736" w14:paraId="778F5A06" w14:textId="77777777" w:rsidTr="00AF6736">
        <w:trPr>
          <w:trHeight w:hRule="exact" w:val="287"/>
        </w:trPr>
        <w:tc>
          <w:tcPr>
            <w:tcW w:w="1368" w:type="dxa"/>
            <w:vAlign w:val="center"/>
          </w:tcPr>
          <w:p w14:paraId="7408BA89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808" w:type="dxa"/>
            <w:vAlign w:val="center"/>
          </w:tcPr>
          <w:p w14:paraId="0DE90E5D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792" w:type="dxa"/>
            <w:vAlign w:val="center"/>
          </w:tcPr>
          <w:p w14:paraId="40D8AB2D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792" w:type="dxa"/>
            <w:vAlign w:val="center"/>
          </w:tcPr>
          <w:p w14:paraId="532BA953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4D0BB609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620" w:type="dxa"/>
            <w:vAlign w:val="center"/>
          </w:tcPr>
          <w:p w14:paraId="55534BCA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</w:tr>
      <w:tr w:rsidR="00AF6736" w:rsidRPr="00AF6736" w14:paraId="49A53133" w14:textId="77777777" w:rsidTr="00AF6736">
        <w:trPr>
          <w:trHeight w:hRule="exact" w:val="291"/>
        </w:trPr>
        <w:tc>
          <w:tcPr>
            <w:tcW w:w="1368" w:type="dxa"/>
            <w:vAlign w:val="center"/>
          </w:tcPr>
          <w:p w14:paraId="517D899F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808" w:type="dxa"/>
            <w:vAlign w:val="center"/>
          </w:tcPr>
          <w:p w14:paraId="581572E6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792" w:type="dxa"/>
            <w:vAlign w:val="center"/>
          </w:tcPr>
          <w:p w14:paraId="49E5CF19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792" w:type="dxa"/>
            <w:vAlign w:val="center"/>
          </w:tcPr>
          <w:p w14:paraId="1046E15B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0A40096C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620" w:type="dxa"/>
            <w:vAlign w:val="center"/>
          </w:tcPr>
          <w:p w14:paraId="55B631E6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</w:tr>
      <w:tr w:rsidR="00AF6736" w:rsidRPr="00AF6736" w14:paraId="50BB6264" w14:textId="77777777" w:rsidTr="00AF6736">
        <w:trPr>
          <w:trHeight w:hRule="exact" w:val="281"/>
        </w:trPr>
        <w:tc>
          <w:tcPr>
            <w:tcW w:w="1368" w:type="dxa"/>
            <w:vAlign w:val="center"/>
          </w:tcPr>
          <w:p w14:paraId="615D59E7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808" w:type="dxa"/>
            <w:vAlign w:val="center"/>
          </w:tcPr>
          <w:p w14:paraId="554ECDBB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792" w:type="dxa"/>
            <w:vAlign w:val="center"/>
          </w:tcPr>
          <w:p w14:paraId="4B375E78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792" w:type="dxa"/>
            <w:vAlign w:val="center"/>
          </w:tcPr>
          <w:p w14:paraId="262FEBC6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1774DE07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620" w:type="dxa"/>
            <w:vAlign w:val="center"/>
          </w:tcPr>
          <w:p w14:paraId="797676E0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</w:tr>
      <w:tr w:rsidR="00AF6736" w:rsidRPr="00AF6736" w14:paraId="32592E83" w14:textId="77777777" w:rsidTr="00AF6736">
        <w:trPr>
          <w:trHeight w:hRule="exact" w:val="285"/>
        </w:trPr>
        <w:tc>
          <w:tcPr>
            <w:tcW w:w="1368" w:type="dxa"/>
            <w:vAlign w:val="center"/>
          </w:tcPr>
          <w:p w14:paraId="3FBA6946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808" w:type="dxa"/>
            <w:vAlign w:val="center"/>
          </w:tcPr>
          <w:p w14:paraId="6D657F30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792" w:type="dxa"/>
            <w:vAlign w:val="center"/>
          </w:tcPr>
          <w:p w14:paraId="69CD4FB1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792" w:type="dxa"/>
            <w:vAlign w:val="center"/>
          </w:tcPr>
          <w:p w14:paraId="047731DD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6BC0A8B9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620" w:type="dxa"/>
            <w:vAlign w:val="center"/>
          </w:tcPr>
          <w:p w14:paraId="5915BF4F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</w:tr>
      <w:tr w:rsidR="00AF6736" w:rsidRPr="00AF6736" w14:paraId="65518A0B" w14:textId="77777777" w:rsidTr="00AF6736">
        <w:trPr>
          <w:trHeight w:hRule="exact" w:val="289"/>
        </w:trPr>
        <w:tc>
          <w:tcPr>
            <w:tcW w:w="1368" w:type="dxa"/>
            <w:vAlign w:val="center"/>
          </w:tcPr>
          <w:p w14:paraId="225A3840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808" w:type="dxa"/>
            <w:vAlign w:val="center"/>
          </w:tcPr>
          <w:p w14:paraId="7A2CAEDC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792" w:type="dxa"/>
            <w:vAlign w:val="center"/>
          </w:tcPr>
          <w:p w14:paraId="1F3D364B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792" w:type="dxa"/>
            <w:vAlign w:val="center"/>
          </w:tcPr>
          <w:p w14:paraId="0A58A534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05C67A16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620" w:type="dxa"/>
            <w:vAlign w:val="center"/>
          </w:tcPr>
          <w:p w14:paraId="2A464854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</w:tr>
      <w:tr w:rsidR="00AF6736" w:rsidRPr="00AF6736" w14:paraId="17769D6E" w14:textId="77777777" w:rsidTr="00AF6736">
        <w:trPr>
          <w:trHeight w:hRule="exact" w:val="265"/>
        </w:trPr>
        <w:tc>
          <w:tcPr>
            <w:tcW w:w="1368" w:type="dxa"/>
            <w:vAlign w:val="center"/>
          </w:tcPr>
          <w:p w14:paraId="0429A570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808" w:type="dxa"/>
            <w:vAlign w:val="center"/>
          </w:tcPr>
          <w:p w14:paraId="4CBC5A35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792" w:type="dxa"/>
            <w:vAlign w:val="center"/>
          </w:tcPr>
          <w:p w14:paraId="70DD76A5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792" w:type="dxa"/>
            <w:vAlign w:val="center"/>
          </w:tcPr>
          <w:p w14:paraId="7B1D9E82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3A56EA1F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620" w:type="dxa"/>
            <w:vAlign w:val="center"/>
          </w:tcPr>
          <w:p w14:paraId="33607BB5" w14:textId="77777777" w:rsidR="00AF6736" w:rsidRPr="00AF6736" w:rsidRDefault="00AF6736" w:rsidP="00AF6736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</w:tr>
    </w:tbl>
    <w:p w14:paraId="3DEB9ED9" w14:textId="7B63765C" w:rsidR="00FD7A66" w:rsidRPr="00FD7A66" w:rsidRDefault="00FD7A66" w:rsidP="00FD7A66">
      <w:pPr>
        <w:pStyle w:val="Paragraphedeliste"/>
        <w:numPr>
          <w:ilvl w:val="0"/>
          <w:numId w:val="2"/>
        </w:numPr>
        <w:spacing w:before="240" w:after="240"/>
        <w:rPr>
          <w:rFonts w:ascii="Calibri Light" w:hAnsi="Calibri Light" w:cs="Calibri Light"/>
          <w:i/>
          <w:caps/>
          <w:color w:val="1F497D" w:themeColor="text2"/>
          <w:u w:val="single"/>
        </w:rPr>
      </w:pPr>
      <w:r w:rsidRPr="00FD7A66">
        <w:rPr>
          <w:rFonts w:ascii="Calibri Light" w:hAnsi="Calibri Light" w:cs="Calibri Light"/>
          <w:i/>
          <w:caps/>
          <w:color w:val="1F497D" w:themeColor="text2"/>
          <w:u w:val="single"/>
        </w:rPr>
        <w:t xml:space="preserve">Autres diplômes/certificats, années transitoires, cours/leçons </w:t>
      </w:r>
      <w:r w:rsidRPr="00FD7A66">
        <w:rPr>
          <w:rFonts w:ascii="Calibri Light" w:hAnsi="Calibri Light" w:cs="Calibri Light"/>
          <w:i/>
          <w:color w:val="1F497D" w:themeColor="text2"/>
          <w:u w:val="single"/>
        </w:rPr>
        <w:t>(indiquez le type, la durée, la période)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6"/>
        <w:gridCol w:w="1927"/>
        <w:gridCol w:w="1927"/>
        <w:gridCol w:w="1927"/>
        <w:gridCol w:w="1927"/>
      </w:tblGrid>
      <w:tr w:rsidR="0011366A" w:rsidRPr="007D21EF" w14:paraId="40678E02" w14:textId="77777777" w:rsidTr="00A86CDB">
        <w:trPr>
          <w:trHeight w:val="926"/>
        </w:trPr>
        <w:tc>
          <w:tcPr>
            <w:tcW w:w="1926" w:type="dxa"/>
            <w:shd w:val="clear" w:color="auto" w:fill="C6D9F1" w:themeFill="text2" w:themeFillTint="33"/>
            <w:vAlign w:val="center"/>
          </w:tcPr>
          <w:p w14:paraId="5DC4BFD7" w14:textId="77777777" w:rsidR="00FD7A66" w:rsidRPr="007D21EF" w:rsidRDefault="00FD7A66" w:rsidP="007824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</w:pPr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>De – à</w:t>
            </w:r>
          </w:p>
        </w:tc>
        <w:tc>
          <w:tcPr>
            <w:tcW w:w="1927" w:type="dxa"/>
            <w:shd w:val="clear" w:color="auto" w:fill="C6D9F1" w:themeFill="text2" w:themeFillTint="33"/>
            <w:vAlign w:val="center"/>
          </w:tcPr>
          <w:p w14:paraId="600081AE" w14:textId="77777777" w:rsidR="00FD7A66" w:rsidRPr="007D21EF" w:rsidRDefault="00FD7A66" w:rsidP="007824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</w:pPr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 xml:space="preserve">Etablissement </w:t>
            </w:r>
            <w:proofErr w:type="spellStart"/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>scolaire</w:t>
            </w:r>
            <w:proofErr w:type="spellEnd"/>
          </w:p>
        </w:tc>
        <w:tc>
          <w:tcPr>
            <w:tcW w:w="1927" w:type="dxa"/>
            <w:shd w:val="clear" w:color="auto" w:fill="C6D9F1" w:themeFill="text2" w:themeFillTint="33"/>
            <w:vAlign w:val="center"/>
          </w:tcPr>
          <w:p w14:paraId="7DAFD6CB" w14:textId="77777777" w:rsidR="00FD7A66" w:rsidRPr="007D21EF" w:rsidRDefault="00FD7A66" w:rsidP="007824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</w:pPr>
            <w:proofErr w:type="spellStart"/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>Orientation</w:t>
            </w:r>
            <w:proofErr w:type="spellEnd"/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 xml:space="preserve"> et </w:t>
            </w:r>
            <w:proofErr w:type="spellStart"/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>Spécialisation</w:t>
            </w:r>
            <w:proofErr w:type="spellEnd"/>
          </w:p>
        </w:tc>
        <w:tc>
          <w:tcPr>
            <w:tcW w:w="1927" w:type="dxa"/>
            <w:shd w:val="clear" w:color="auto" w:fill="C6D9F1" w:themeFill="text2" w:themeFillTint="33"/>
            <w:vAlign w:val="center"/>
          </w:tcPr>
          <w:p w14:paraId="5DD02AFF" w14:textId="77777777" w:rsidR="00FD7A66" w:rsidRPr="007D21EF" w:rsidRDefault="00FD7A66" w:rsidP="007824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</w:pPr>
            <w:proofErr w:type="spellStart"/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>Langue</w:t>
            </w:r>
            <w:proofErr w:type="spellEnd"/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 xml:space="preserve"> du </w:t>
            </w:r>
            <w:proofErr w:type="spellStart"/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>diplôme</w:t>
            </w:r>
            <w:proofErr w:type="spellEnd"/>
          </w:p>
        </w:tc>
        <w:tc>
          <w:tcPr>
            <w:tcW w:w="1927" w:type="dxa"/>
            <w:shd w:val="clear" w:color="auto" w:fill="C6D9F1" w:themeFill="text2" w:themeFillTint="33"/>
            <w:vAlign w:val="center"/>
          </w:tcPr>
          <w:p w14:paraId="160E5F37" w14:textId="77777777" w:rsidR="00FD7A66" w:rsidRPr="007D21EF" w:rsidRDefault="00FD7A66" w:rsidP="007824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</w:pPr>
            <w:proofErr w:type="spellStart"/>
            <w:r w:rsidRPr="007D21EF">
              <w:rPr>
                <w:rFonts w:ascii="Calibri Light" w:hAnsi="Calibri Light" w:cs="Calibri Light"/>
                <w:b/>
                <w:sz w:val="20"/>
                <w:szCs w:val="18"/>
                <w:u w:val="single"/>
                <w:lang w:val="nl-NL"/>
              </w:rPr>
              <w:t>Résultat</w:t>
            </w:r>
            <w:proofErr w:type="spellEnd"/>
          </w:p>
        </w:tc>
      </w:tr>
      <w:tr w:rsidR="00FD7A66" w:rsidRPr="00AF6736" w14:paraId="02BE2CC9" w14:textId="77777777" w:rsidTr="00FD7A66">
        <w:trPr>
          <w:trHeight w:hRule="exact" w:val="353"/>
        </w:trPr>
        <w:tc>
          <w:tcPr>
            <w:tcW w:w="1926" w:type="dxa"/>
            <w:vAlign w:val="center"/>
          </w:tcPr>
          <w:p w14:paraId="5FBFB213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581F6A74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6A04560B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4365D06B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33F96C58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</w:tr>
      <w:tr w:rsidR="00FD7A66" w:rsidRPr="00AF6736" w14:paraId="5E057280" w14:textId="77777777" w:rsidTr="00FD7A66">
        <w:trPr>
          <w:trHeight w:hRule="exact" w:val="287"/>
        </w:trPr>
        <w:tc>
          <w:tcPr>
            <w:tcW w:w="1926" w:type="dxa"/>
            <w:vAlign w:val="center"/>
          </w:tcPr>
          <w:p w14:paraId="54C8D311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375607EC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52BB10BF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6D7E4B52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211C8420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</w:tr>
      <w:tr w:rsidR="00FD7A66" w:rsidRPr="00AF6736" w14:paraId="1D6A3D3B" w14:textId="77777777" w:rsidTr="00FD7A66">
        <w:trPr>
          <w:trHeight w:hRule="exact" w:val="291"/>
        </w:trPr>
        <w:tc>
          <w:tcPr>
            <w:tcW w:w="1926" w:type="dxa"/>
            <w:vAlign w:val="center"/>
          </w:tcPr>
          <w:p w14:paraId="12067F28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1E48CF2A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3F5001F9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7B6884D2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73BC648C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</w:tr>
      <w:tr w:rsidR="00FD7A66" w:rsidRPr="00AF6736" w14:paraId="5C90962C" w14:textId="77777777" w:rsidTr="00FD7A66">
        <w:trPr>
          <w:trHeight w:hRule="exact" w:val="281"/>
        </w:trPr>
        <w:tc>
          <w:tcPr>
            <w:tcW w:w="1926" w:type="dxa"/>
            <w:vAlign w:val="center"/>
          </w:tcPr>
          <w:p w14:paraId="0FBBC958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3227DE55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2DB26125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2F458A74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19DD5EF5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</w:tr>
      <w:tr w:rsidR="00FD7A66" w:rsidRPr="00AF6736" w14:paraId="478952A7" w14:textId="77777777" w:rsidTr="00FD7A66">
        <w:trPr>
          <w:trHeight w:hRule="exact" w:val="285"/>
        </w:trPr>
        <w:tc>
          <w:tcPr>
            <w:tcW w:w="1926" w:type="dxa"/>
            <w:vAlign w:val="center"/>
          </w:tcPr>
          <w:p w14:paraId="31DE0687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2DAD3C24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291BB029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2641E7C4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49651FFF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</w:tr>
      <w:tr w:rsidR="00FD7A66" w:rsidRPr="00AF6736" w14:paraId="338BED00" w14:textId="77777777" w:rsidTr="00FD7A66">
        <w:trPr>
          <w:trHeight w:hRule="exact" w:val="289"/>
        </w:trPr>
        <w:tc>
          <w:tcPr>
            <w:tcW w:w="1926" w:type="dxa"/>
            <w:vAlign w:val="center"/>
          </w:tcPr>
          <w:p w14:paraId="7A34A269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50479CDD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1B6409FC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67DFC8C2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0F25ADDF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</w:tr>
      <w:tr w:rsidR="00FD7A66" w:rsidRPr="00AF6736" w14:paraId="7CB87C6C" w14:textId="77777777" w:rsidTr="00FD7A66">
        <w:trPr>
          <w:trHeight w:hRule="exact" w:val="265"/>
        </w:trPr>
        <w:tc>
          <w:tcPr>
            <w:tcW w:w="1926" w:type="dxa"/>
            <w:vAlign w:val="center"/>
          </w:tcPr>
          <w:p w14:paraId="1A0FDA31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6D323E53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4C56DF17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3BB948D4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  <w:tc>
          <w:tcPr>
            <w:tcW w:w="1927" w:type="dxa"/>
            <w:vAlign w:val="center"/>
          </w:tcPr>
          <w:p w14:paraId="4E2BADD4" w14:textId="77777777" w:rsidR="00FD7A66" w:rsidRPr="00AF6736" w:rsidRDefault="00FD7A66" w:rsidP="007824C9">
            <w:pPr>
              <w:autoSpaceDE w:val="0"/>
              <w:autoSpaceDN w:val="0"/>
              <w:adjustRightInd w:val="0"/>
              <w:spacing w:after="240" w:line="360" w:lineRule="auto"/>
              <w:rPr>
                <w:rFonts w:ascii="Calibri Light" w:hAnsi="Calibri Light" w:cs="Calibri Light"/>
                <w:i/>
                <w:caps/>
                <w:color w:val="1F497D" w:themeColor="text2"/>
                <w:u w:val="single"/>
              </w:rPr>
            </w:pPr>
          </w:p>
        </w:tc>
      </w:tr>
    </w:tbl>
    <w:p w14:paraId="02A30460" w14:textId="4DD6C5B3" w:rsidR="0016124A" w:rsidRPr="0016124A" w:rsidRDefault="00C904B8" w:rsidP="0016124A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rPr>
          <w:rFonts w:ascii="Calibri Light" w:hAnsi="Calibri Light" w:cs="Calibri Light"/>
          <w:i/>
          <w:caps/>
          <w:color w:val="1F497D" w:themeColor="text2"/>
          <w:u w:val="single"/>
        </w:rPr>
      </w:pPr>
      <w:r>
        <w:rPr>
          <w:rFonts w:ascii="Calibri Light" w:hAnsi="Calibri Light" w:cs="Calibri Light"/>
          <w:i/>
          <w:caps/>
          <w:color w:val="1F497D" w:themeColor="text2"/>
          <w:u w:val="single"/>
        </w:rPr>
        <w:t>Expériences professionnelles</w:t>
      </w:r>
      <w:r w:rsidR="00FD7A66">
        <w:rPr>
          <w:rFonts w:ascii="Calibri Light" w:hAnsi="Calibri Light" w:cs="Calibri Light"/>
          <w:i/>
          <w:caps/>
          <w:color w:val="1F497D" w:themeColor="text2"/>
          <w:u w:val="single"/>
        </w:rPr>
        <w:t xml:space="preserve"> </w:t>
      </w:r>
    </w:p>
    <w:p w14:paraId="748925E0" w14:textId="77777777" w:rsidR="0016124A" w:rsidRDefault="0016124A" w:rsidP="0016124A">
      <w:pPr>
        <w:spacing w:after="120"/>
        <w:jc w:val="both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 xml:space="preserve">Sur les pages suivantes, nous vous invitons à détailler </w:t>
      </w:r>
      <w:r>
        <w:rPr>
          <w:rFonts w:ascii="Calibri Light" w:hAnsi="Calibri Light" w:cs="Calibri Light"/>
          <w:color w:val="000000"/>
          <w:sz w:val="22"/>
          <w:szCs w:val="22"/>
          <w:u w:val="single"/>
        </w:rPr>
        <w:t>clairement et concrètement</w:t>
      </w:r>
      <w:r>
        <w:rPr>
          <w:rFonts w:ascii="Calibri Light" w:hAnsi="Calibri Light" w:cs="Calibri Light"/>
          <w:color w:val="000000"/>
          <w:sz w:val="22"/>
          <w:szCs w:val="22"/>
        </w:rPr>
        <w:t xml:space="preserve"> uniquement les </w:t>
      </w:r>
      <w:r>
        <w:rPr>
          <w:rFonts w:ascii="Calibri Light" w:hAnsi="Calibri Light" w:cs="Calibri Light"/>
          <w:color w:val="000000"/>
          <w:sz w:val="22"/>
          <w:szCs w:val="22"/>
          <w:u w:val="single"/>
        </w:rPr>
        <w:t>fonctions pertinentes</w:t>
      </w:r>
      <w:r>
        <w:rPr>
          <w:rFonts w:ascii="Calibri Light" w:hAnsi="Calibri Light" w:cs="Calibri Light"/>
          <w:color w:val="000000"/>
          <w:sz w:val="22"/>
          <w:szCs w:val="22"/>
        </w:rPr>
        <w:t xml:space="preserve"> qui nous permettent d'évaluer si votre expérience professionnelle répond aux conditions d’accès à la fonction postulée. </w:t>
      </w:r>
    </w:p>
    <w:p w14:paraId="4C7EF4CA" w14:textId="77777777" w:rsidR="0016124A" w:rsidRDefault="0016124A" w:rsidP="0016124A">
      <w:pPr>
        <w:spacing w:after="120"/>
        <w:jc w:val="both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Indiquez les expériences pertinentes pour répondre aux requis et aux atouts d'expérience du profil (nombre d'années requis, tâches, ...)</w:t>
      </w:r>
    </w:p>
    <w:p w14:paraId="3D81D14F" w14:textId="77777777" w:rsidR="0016124A" w:rsidRDefault="0016124A" w:rsidP="0016124A">
      <w:pPr>
        <w:autoSpaceDE w:val="0"/>
        <w:autoSpaceDN w:val="0"/>
        <w:adjustRightInd w:val="0"/>
        <w:spacing w:before="240" w:after="240" w:line="360" w:lineRule="auto"/>
        <w:rPr>
          <w:rFonts w:ascii="Calibri Light" w:hAnsi="Calibri Light" w:cs="Calibri Light"/>
          <w:color w:val="000000"/>
          <w:sz w:val="22"/>
          <w:szCs w:val="22"/>
        </w:rPr>
      </w:pPr>
      <w:r>
        <w:rPr>
          <w:rFonts w:ascii="Calibri Light" w:hAnsi="Calibri Light" w:cs="Calibri Light"/>
          <w:color w:val="000000"/>
          <w:sz w:val="22"/>
          <w:szCs w:val="22"/>
        </w:rPr>
        <w:t>Les cadres sont à dupliquer autant de fois que d'expériences professionnelles pertinentes distinctes.</w:t>
      </w:r>
    </w:p>
    <w:p w14:paraId="38479B11" w14:textId="77777777" w:rsidR="0016124A" w:rsidRDefault="0016124A" w:rsidP="0016124A">
      <w:pPr>
        <w:spacing w:line="360" w:lineRule="auto"/>
        <w:rPr>
          <w:rFonts w:ascii="Calibri Light" w:hAnsi="Calibri Light" w:cs="Calibri Light"/>
          <w:color w:val="000000"/>
          <w:sz w:val="22"/>
          <w:szCs w:val="22"/>
        </w:rPr>
        <w:sectPr w:rsidR="0016124A" w:rsidSect="0016124A">
          <w:type w:val="continuous"/>
          <w:pgSz w:w="11906" w:h="16838"/>
          <w:pgMar w:top="1276" w:right="1418" w:bottom="0" w:left="1418" w:header="0" w:footer="0" w:gutter="0"/>
          <w:cols w:space="720"/>
        </w:sectPr>
      </w:pPr>
    </w:p>
    <w:p w14:paraId="30A3FC76" w14:textId="001E7306" w:rsidR="00317401" w:rsidRPr="00C76FAC" w:rsidRDefault="00C76FAC" w:rsidP="00C76FAC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2835"/>
        <w:rPr>
          <w:rFonts w:ascii="Calibri Light" w:hAnsi="Calibri Light" w:cs="Calibri Light"/>
          <w:i/>
          <w:smallCaps/>
          <w:color w:val="1F497D" w:themeColor="text2"/>
          <w:u w:val="single"/>
        </w:rPr>
      </w:pPr>
      <w:r w:rsidRPr="00C76FAC">
        <w:rPr>
          <w:rFonts w:ascii="Calibri Light" w:hAnsi="Calibri Light" w:cs="Calibri Light"/>
          <w:i/>
          <w:smallCaps/>
          <w:color w:val="1F497D" w:themeColor="text2"/>
          <w:u w:val="single"/>
        </w:rPr>
        <w:lastRenderedPageBreak/>
        <w:t>Nom de la fonction</w:t>
      </w:r>
      <w:r>
        <w:rPr>
          <w:rFonts w:ascii="Calibri Light" w:hAnsi="Calibri Light" w:cs="Calibri Light"/>
          <w:i/>
          <w:smallCaps/>
          <w:color w:val="1F497D" w:themeColor="text2"/>
          <w:u w:val="single"/>
        </w:rPr>
        <w:t xml:space="preserve"> </w:t>
      </w:r>
      <w:r w:rsidRPr="00C76FAC">
        <w:rPr>
          <w:rFonts w:ascii="Calibri Light" w:hAnsi="Calibri Light" w:cs="Calibri Light"/>
          <w:i/>
          <w:color w:val="1F497D" w:themeColor="text2"/>
          <w:sz w:val="18"/>
          <w:szCs w:val="18"/>
          <w:u w:val="single"/>
        </w:rPr>
        <w:t>(Exemple : professeur(e) de mathématique en 3ième année)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054"/>
      </w:tblGrid>
      <w:tr w:rsidR="00317401" w:rsidRPr="00317401" w14:paraId="64BFB32D" w14:textId="77777777" w:rsidTr="00317401">
        <w:trPr>
          <w:trHeight w:val="397"/>
          <w:tblCellSpacing w:w="20" w:type="dxa"/>
        </w:trPr>
        <w:tc>
          <w:tcPr>
            <w:tcW w:w="8974" w:type="dxa"/>
            <w:shd w:val="clear" w:color="auto" w:fill="auto"/>
            <w:vAlign w:val="center"/>
          </w:tcPr>
          <w:p w14:paraId="5AF7853F" w14:textId="3B9C8DB3" w:rsidR="00317401" w:rsidRPr="00317401" w:rsidRDefault="00317401" w:rsidP="00317401">
            <w:pPr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</w:pPr>
            <w:r w:rsidRPr="00317401"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  <w:t xml:space="preserve">Nom de </w:t>
            </w:r>
            <w:proofErr w:type="spellStart"/>
            <w:r w:rsidRPr="00317401"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  <w:t>l’établissement</w:t>
            </w:r>
            <w:proofErr w:type="spellEnd"/>
            <w:r w:rsidRPr="00317401"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  <w:t xml:space="preserve">: </w:t>
            </w:r>
          </w:p>
        </w:tc>
      </w:tr>
      <w:tr w:rsidR="00317401" w:rsidRPr="00317401" w14:paraId="0C1B9BB2" w14:textId="77777777" w:rsidTr="00317401">
        <w:trPr>
          <w:trHeight w:val="397"/>
          <w:tblCellSpacing w:w="20" w:type="dxa"/>
        </w:trPr>
        <w:tc>
          <w:tcPr>
            <w:tcW w:w="8974" w:type="dxa"/>
            <w:shd w:val="clear" w:color="auto" w:fill="auto"/>
            <w:vAlign w:val="center"/>
          </w:tcPr>
          <w:p w14:paraId="2949B7C4" w14:textId="77777777" w:rsidR="00317401" w:rsidRPr="00317401" w:rsidRDefault="00317401" w:rsidP="00317401">
            <w:pPr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</w:pPr>
            <w:proofErr w:type="spellStart"/>
            <w:r w:rsidRPr="00317401"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  <w:t>Adresse</w:t>
            </w:r>
            <w:proofErr w:type="spellEnd"/>
            <w:r w:rsidRPr="00317401"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  <w:t xml:space="preserve">: </w:t>
            </w:r>
          </w:p>
        </w:tc>
      </w:tr>
      <w:tr w:rsidR="00317401" w:rsidRPr="00317401" w14:paraId="7F5E670D" w14:textId="77777777" w:rsidTr="00C76FAC">
        <w:trPr>
          <w:trHeight w:val="434"/>
          <w:tblCellSpacing w:w="20" w:type="dxa"/>
        </w:trPr>
        <w:tc>
          <w:tcPr>
            <w:tcW w:w="8974" w:type="dxa"/>
            <w:shd w:val="clear" w:color="auto" w:fill="auto"/>
            <w:vAlign w:val="center"/>
          </w:tcPr>
          <w:p w14:paraId="300B1B3E" w14:textId="55628313" w:rsidR="00317401" w:rsidRPr="00317401" w:rsidRDefault="00C76FAC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D</w:t>
            </w:r>
            <w:r w:rsidR="00317401"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u .......</w:t>
            </w:r>
            <w:r w:rsid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........</w:t>
            </w:r>
            <w:r w:rsidR="00317401"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..... (</w:t>
            </w:r>
            <w:proofErr w:type="spellStart"/>
            <w:r w:rsidR="00317401"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jj</w:t>
            </w:r>
            <w:proofErr w:type="spellEnd"/>
            <w:r w:rsidR="00317401"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/mm/</w:t>
            </w:r>
            <w:proofErr w:type="spellStart"/>
            <w:r w:rsidR="00317401"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aaaa</w:t>
            </w:r>
            <w:proofErr w:type="spellEnd"/>
            <w:r w:rsidR="00317401"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) au ...</w:t>
            </w:r>
            <w:r w:rsid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......</w:t>
            </w:r>
            <w:r w:rsidR="00317401"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........ (</w:t>
            </w:r>
            <w:proofErr w:type="spellStart"/>
            <w:r w:rsidR="00317401"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jj</w:t>
            </w:r>
            <w:proofErr w:type="spellEnd"/>
            <w:r w:rsidR="00317401"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/mm/</w:t>
            </w:r>
            <w:proofErr w:type="spellStart"/>
            <w:r w:rsidR="00317401"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aaaa</w:t>
            </w:r>
            <w:proofErr w:type="spellEnd"/>
            <w:r w:rsidR="00317401"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 xml:space="preserve">) </w:t>
            </w:r>
          </w:p>
        </w:tc>
      </w:tr>
      <w:tr w:rsidR="00AD145F" w:rsidRPr="00317401" w14:paraId="2628B1B8" w14:textId="77777777" w:rsidTr="00C76FAC">
        <w:trPr>
          <w:trHeight w:val="434"/>
          <w:tblCellSpacing w:w="20" w:type="dxa"/>
        </w:trPr>
        <w:tc>
          <w:tcPr>
            <w:tcW w:w="8974" w:type="dxa"/>
            <w:shd w:val="clear" w:color="auto" w:fill="auto"/>
            <w:vAlign w:val="center"/>
          </w:tcPr>
          <w:p w14:paraId="43A67174" w14:textId="635B55F1" w:rsidR="00AD145F" w:rsidRDefault="00AD145F" w:rsidP="007D21EF">
            <w:pPr>
              <w:tabs>
                <w:tab w:val="left" w:pos="5040"/>
              </w:tabs>
              <w:spacing w:before="12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Décrivez vos tâches dans la fonction</w:t>
            </w:r>
          </w:p>
          <w:p w14:paraId="41FCE07B" w14:textId="77777777" w:rsidR="00AD145F" w:rsidRDefault="00AD145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1D3CB809" w14:textId="77777777" w:rsidR="00AD145F" w:rsidRDefault="00AD145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3D6CF395" w14:textId="77777777" w:rsidR="00AD145F" w:rsidRDefault="00AD145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17C96B74" w14:textId="77777777" w:rsidR="00AD145F" w:rsidRDefault="00AD145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3CE16E2E" w14:textId="77777777" w:rsidR="007D21EF" w:rsidRDefault="007D21E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2F4CA078" w14:textId="77777777" w:rsidR="007D21EF" w:rsidRDefault="007D21E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280DF404" w14:textId="77777777" w:rsidR="007D21EF" w:rsidRDefault="007D21E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bookmarkStart w:id="0" w:name="_GoBack"/>
            <w:bookmarkEnd w:id="0"/>
          </w:p>
          <w:p w14:paraId="3A56F9EC" w14:textId="77777777" w:rsidR="007D21EF" w:rsidRDefault="007D21E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35BE9C9D" w14:textId="77777777" w:rsidR="007D21EF" w:rsidRDefault="007D21E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6C8B109E" w14:textId="77777777" w:rsidR="007D21EF" w:rsidRDefault="007D21E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252C1031" w14:textId="77777777" w:rsidR="00AD145F" w:rsidRDefault="00AD145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2675F37B" w14:textId="77777777" w:rsidR="00AD145F" w:rsidRDefault="00AD145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160A7AB2" w14:textId="77777777" w:rsidR="00AD145F" w:rsidRDefault="00AD145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2B11BD4E" w14:textId="77777777" w:rsidR="00AD145F" w:rsidRDefault="00AD145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62982D7B" w14:textId="77777777" w:rsidR="00AD145F" w:rsidRDefault="00AD145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0315A0DA" w14:textId="77777777" w:rsidR="00AD145F" w:rsidRDefault="00AD145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6FC88483" w14:textId="77777777" w:rsidR="00AD145F" w:rsidRDefault="00AD145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2882349A" w14:textId="57110981" w:rsidR="00AD145F" w:rsidRDefault="00AD145F" w:rsidP="00317401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</w:tc>
      </w:tr>
    </w:tbl>
    <w:p w14:paraId="7F6AAE81" w14:textId="77777777" w:rsidR="007D21EF" w:rsidRPr="00C76FAC" w:rsidRDefault="007D21EF" w:rsidP="007D21EF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2835"/>
        <w:rPr>
          <w:rFonts w:ascii="Calibri Light" w:hAnsi="Calibri Light" w:cs="Calibri Light"/>
          <w:i/>
          <w:smallCaps/>
          <w:color w:val="1F497D" w:themeColor="text2"/>
          <w:u w:val="single"/>
        </w:rPr>
      </w:pPr>
      <w:r w:rsidRPr="00C76FAC">
        <w:rPr>
          <w:rFonts w:ascii="Calibri Light" w:hAnsi="Calibri Light" w:cs="Calibri Light"/>
          <w:i/>
          <w:smallCaps/>
          <w:color w:val="1F497D" w:themeColor="text2"/>
          <w:u w:val="single"/>
        </w:rPr>
        <w:t>Nom de la fonction</w:t>
      </w:r>
      <w:r>
        <w:rPr>
          <w:rFonts w:ascii="Calibri Light" w:hAnsi="Calibri Light" w:cs="Calibri Light"/>
          <w:i/>
          <w:smallCaps/>
          <w:color w:val="1F497D" w:themeColor="text2"/>
          <w:u w:val="single"/>
        </w:rPr>
        <w:t xml:space="preserve"> </w:t>
      </w:r>
      <w:r w:rsidRPr="007D21EF">
        <w:rPr>
          <w:rFonts w:ascii="Calibri Light" w:hAnsi="Calibri Light" w:cs="Calibri Light"/>
          <w:i/>
          <w:color w:val="1F497D" w:themeColor="text2"/>
          <w:sz w:val="18"/>
          <w:u w:val="single"/>
        </w:rPr>
        <w:t>(Exemple : professeur(e) de mathématique en 3ième année)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054"/>
      </w:tblGrid>
      <w:tr w:rsidR="007D21EF" w:rsidRPr="00317401" w14:paraId="5E71A1DB" w14:textId="77777777" w:rsidTr="005F6E83">
        <w:trPr>
          <w:trHeight w:val="397"/>
          <w:tblCellSpacing w:w="20" w:type="dxa"/>
        </w:trPr>
        <w:tc>
          <w:tcPr>
            <w:tcW w:w="8974" w:type="dxa"/>
            <w:shd w:val="clear" w:color="auto" w:fill="auto"/>
            <w:vAlign w:val="center"/>
          </w:tcPr>
          <w:p w14:paraId="3AB575B6" w14:textId="77777777" w:rsidR="007D21EF" w:rsidRPr="00317401" w:rsidRDefault="007D21EF" w:rsidP="005F6E83">
            <w:pPr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</w:pPr>
            <w:r w:rsidRPr="00317401"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  <w:t xml:space="preserve">Nom de </w:t>
            </w:r>
            <w:proofErr w:type="spellStart"/>
            <w:r w:rsidRPr="00317401"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  <w:t>l’établissement</w:t>
            </w:r>
            <w:proofErr w:type="spellEnd"/>
            <w:r w:rsidRPr="00317401"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  <w:t xml:space="preserve">: </w:t>
            </w:r>
          </w:p>
        </w:tc>
      </w:tr>
      <w:tr w:rsidR="007D21EF" w:rsidRPr="00317401" w14:paraId="6BF8C4EC" w14:textId="77777777" w:rsidTr="005F6E83">
        <w:trPr>
          <w:trHeight w:val="397"/>
          <w:tblCellSpacing w:w="20" w:type="dxa"/>
        </w:trPr>
        <w:tc>
          <w:tcPr>
            <w:tcW w:w="8974" w:type="dxa"/>
            <w:shd w:val="clear" w:color="auto" w:fill="auto"/>
            <w:vAlign w:val="center"/>
          </w:tcPr>
          <w:p w14:paraId="485B2720" w14:textId="77777777" w:rsidR="007D21EF" w:rsidRPr="00317401" w:rsidRDefault="007D21EF" w:rsidP="005F6E83">
            <w:pPr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</w:pPr>
            <w:proofErr w:type="spellStart"/>
            <w:r w:rsidRPr="00317401"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  <w:t>Adresse</w:t>
            </w:r>
            <w:proofErr w:type="spellEnd"/>
            <w:r w:rsidRPr="00317401"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  <w:t xml:space="preserve">: </w:t>
            </w:r>
          </w:p>
        </w:tc>
      </w:tr>
      <w:tr w:rsidR="007D21EF" w:rsidRPr="00317401" w14:paraId="53856225" w14:textId="77777777" w:rsidTr="005F6E83">
        <w:trPr>
          <w:trHeight w:val="434"/>
          <w:tblCellSpacing w:w="20" w:type="dxa"/>
        </w:trPr>
        <w:tc>
          <w:tcPr>
            <w:tcW w:w="8974" w:type="dxa"/>
            <w:shd w:val="clear" w:color="auto" w:fill="auto"/>
            <w:vAlign w:val="center"/>
          </w:tcPr>
          <w:p w14:paraId="41A78AD2" w14:textId="77777777" w:rsidR="007D21EF" w:rsidRPr="00317401" w:rsidRDefault="007D21EF" w:rsidP="005F6E83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D</w:t>
            </w:r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u .......</w:t>
            </w: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........</w:t>
            </w:r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..... (</w:t>
            </w:r>
            <w:proofErr w:type="spellStart"/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jj</w:t>
            </w:r>
            <w:proofErr w:type="spellEnd"/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/mm/</w:t>
            </w:r>
            <w:proofErr w:type="spellStart"/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aaaa</w:t>
            </w:r>
            <w:proofErr w:type="spellEnd"/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) au ...</w:t>
            </w: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......</w:t>
            </w:r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........ (</w:t>
            </w:r>
            <w:proofErr w:type="spellStart"/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jj</w:t>
            </w:r>
            <w:proofErr w:type="spellEnd"/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/mm/</w:t>
            </w:r>
            <w:proofErr w:type="spellStart"/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aaaa</w:t>
            </w:r>
            <w:proofErr w:type="spellEnd"/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 xml:space="preserve">) </w:t>
            </w:r>
          </w:p>
        </w:tc>
      </w:tr>
      <w:tr w:rsidR="007D21EF" w:rsidRPr="00317401" w14:paraId="707FE1EC" w14:textId="77777777" w:rsidTr="005F6E83">
        <w:trPr>
          <w:trHeight w:val="434"/>
          <w:tblCellSpacing w:w="20" w:type="dxa"/>
        </w:trPr>
        <w:tc>
          <w:tcPr>
            <w:tcW w:w="8974" w:type="dxa"/>
            <w:shd w:val="clear" w:color="auto" w:fill="auto"/>
            <w:vAlign w:val="center"/>
          </w:tcPr>
          <w:p w14:paraId="06E08557" w14:textId="77777777" w:rsidR="007D21EF" w:rsidRDefault="007D21EF" w:rsidP="007D21EF">
            <w:pPr>
              <w:tabs>
                <w:tab w:val="left" w:pos="5040"/>
              </w:tabs>
              <w:spacing w:before="12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Décrivez vos tâches dans la fonction</w:t>
            </w:r>
          </w:p>
          <w:p w14:paraId="6E68119A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29782739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01858D4D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33610EDE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2D8422E1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413AEF79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0D01D7B7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1ABD4A65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6ADBC008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0B62EDB8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6D46543A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3E1A319A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0DEDB697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738289EE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71F26FCF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7CB85E3E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48046F14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163453CF" w14:textId="77777777" w:rsidR="007D21EF" w:rsidRDefault="007D21EF" w:rsidP="005F6E83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</w:tc>
      </w:tr>
    </w:tbl>
    <w:p w14:paraId="49F42823" w14:textId="77777777" w:rsidR="007D21EF" w:rsidRPr="00C76FAC" w:rsidRDefault="007D21EF" w:rsidP="007D21EF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2835"/>
        <w:rPr>
          <w:rFonts w:ascii="Calibri Light" w:hAnsi="Calibri Light" w:cs="Calibri Light"/>
          <w:i/>
          <w:smallCaps/>
          <w:color w:val="1F497D" w:themeColor="text2"/>
          <w:u w:val="single"/>
        </w:rPr>
      </w:pPr>
      <w:r w:rsidRPr="00C76FAC">
        <w:rPr>
          <w:rFonts w:ascii="Calibri Light" w:hAnsi="Calibri Light" w:cs="Calibri Light"/>
          <w:i/>
          <w:smallCaps/>
          <w:color w:val="1F497D" w:themeColor="text2"/>
          <w:u w:val="single"/>
        </w:rPr>
        <w:lastRenderedPageBreak/>
        <w:t>Nom de la fonction</w:t>
      </w:r>
      <w:r>
        <w:rPr>
          <w:rFonts w:ascii="Calibri Light" w:hAnsi="Calibri Light" w:cs="Calibri Light"/>
          <w:i/>
          <w:smallCaps/>
          <w:color w:val="1F497D" w:themeColor="text2"/>
          <w:u w:val="single"/>
        </w:rPr>
        <w:t xml:space="preserve"> </w:t>
      </w:r>
      <w:r w:rsidRPr="007D21EF">
        <w:rPr>
          <w:rFonts w:ascii="Calibri Light" w:hAnsi="Calibri Light" w:cs="Calibri Light"/>
          <w:i/>
          <w:color w:val="1F497D" w:themeColor="text2"/>
          <w:sz w:val="18"/>
          <w:u w:val="single"/>
        </w:rPr>
        <w:t>(Exemple : professeur(e) de mathématique en 3ième année)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054"/>
      </w:tblGrid>
      <w:tr w:rsidR="007D21EF" w:rsidRPr="00317401" w14:paraId="4AD95540" w14:textId="77777777" w:rsidTr="005F6E83">
        <w:trPr>
          <w:trHeight w:val="397"/>
          <w:tblCellSpacing w:w="20" w:type="dxa"/>
        </w:trPr>
        <w:tc>
          <w:tcPr>
            <w:tcW w:w="8974" w:type="dxa"/>
            <w:shd w:val="clear" w:color="auto" w:fill="auto"/>
            <w:vAlign w:val="center"/>
          </w:tcPr>
          <w:p w14:paraId="36B4A2E1" w14:textId="77777777" w:rsidR="007D21EF" w:rsidRPr="00317401" w:rsidRDefault="007D21EF" w:rsidP="005F6E83">
            <w:pPr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</w:pPr>
            <w:r w:rsidRPr="00317401"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  <w:t xml:space="preserve">Nom de </w:t>
            </w:r>
            <w:proofErr w:type="spellStart"/>
            <w:r w:rsidRPr="00317401"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  <w:t>l’établissement</w:t>
            </w:r>
            <w:proofErr w:type="spellEnd"/>
            <w:r w:rsidRPr="00317401"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  <w:t xml:space="preserve">: </w:t>
            </w:r>
          </w:p>
        </w:tc>
      </w:tr>
      <w:tr w:rsidR="007D21EF" w:rsidRPr="00317401" w14:paraId="686B04A8" w14:textId="77777777" w:rsidTr="005F6E83">
        <w:trPr>
          <w:trHeight w:val="397"/>
          <w:tblCellSpacing w:w="20" w:type="dxa"/>
        </w:trPr>
        <w:tc>
          <w:tcPr>
            <w:tcW w:w="8974" w:type="dxa"/>
            <w:shd w:val="clear" w:color="auto" w:fill="auto"/>
            <w:vAlign w:val="center"/>
          </w:tcPr>
          <w:p w14:paraId="0EA844FB" w14:textId="77777777" w:rsidR="007D21EF" w:rsidRPr="00317401" w:rsidRDefault="007D21EF" w:rsidP="005F6E83">
            <w:pPr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</w:pPr>
            <w:proofErr w:type="spellStart"/>
            <w:r w:rsidRPr="00317401"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  <w:t>Adresse</w:t>
            </w:r>
            <w:proofErr w:type="spellEnd"/>
            <w:r w:rsidRPr="00317401">
              <w:rPr>
                <w:rFonts w:ascii="Calibri Light" w:hAnsi="Calibri Light" w:cs="Calibri Light"/>
                <w:sz w:val="20"/>
                <w:szCs w:val="20"/>
                <w:lang w:val="nl-NL" w:eastAsia="nl-NL"/>
              </w:rPr>
              <w:t xml:space="preserve">: </w:t>
            </w:r>
          </w:p>
        </w:tc>
      </w:tr>
      <w:tr w:rsidR="007D21EF" w:rsidRPr="00317401" w14:paraId="1B62FA91" w14:textId="77777777" w:rsidTr="005F6E83">
        <w:trPr>
          <w:trHeight w:val="434"/>
          <w:tblCellSpacing w:w="20" w:type="dxa"/>
        </w:trPr>
        <w:tc>
          <w:tcPr>
            <w:tcW w:w="8974" w:type="dxa"/>
            <w:shd w:val="clear" w:color="auto" w:fill="auto"/>
            <w:vAlign w:val="center"/>
          </w:tcPr>
          <w:p w14:paraId="6C9E9910" w14:textId="77777777" w:rsidR="007D21EF" w:rsidRPr="00317401" w:rsidRDefault="007D21EF" w:rsidP="005F6E83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D</w:t>
            </w:r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u .......</w:t>
            </w: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........</w:t>
            </w:r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..... (</w:t>
            </w:r>
            <w:proofErr w:type="spellStart"/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jj</w:t>
            </w:r>
            <w:proofErr w:type="spellEnd"/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/mm/</w:t>
            </w:r>
            <w:proofErr w:type="spellStart"/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aaaa</w:t>
            </w:r>
            <w:proofErr w:type="spellEnd"/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) au ...</w:t>
            </w: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......</w:t>
            </w:r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........ (</w:t>
            </w:r>
            <w:proofErr w:type="spellStart"/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jj</w:t>
            </w:r>
            <w:proofErr w:type="spellEnd"/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/mm/</w:t>
            </w:r>
            <w:proofErr w:type="spellStart"/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aaaa</w:t>
            </w:r>
            <w:proofErr w:type="spellEnd"/>
            <w:r w:rsidRPr="00317401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 xml:space="preserve">) </w:t>
            </w:r>
          </w:p>
        </w:tc>
      </w:tr>
      <w:tr w:rsidR="007D21EF" w:rsidRPr="00317401" w14:paraId="0E60C2CB" w14:textId="77777777" w:rsidTr="005F6E83">
        <w:trPr>
          <w:trHeight w:val="434"/>
          <w:tblCellSpacing w:w="20" w:type="dxa"/>
        </w:trPr>
        <w:tc>
          <w:tcPr>
            <w:tcW w:w="8974" w:type="dxa"/>
            <w:shd w:val="clear" w:color="auto" w:fill="auto"/>
            <w:vAlign w:val="center"/>
          </w:tcPr>
          <w:p w14:paraId="6D262429" w14:textId="77777777" w:rsidR="007D21EF" w:rsidRDefault="007D21EF" w:rsidP="007D21EF">
            <w:pPr>
              <w:tabs>
                <w:tab w:val="left" w:pos="5040"/>
              </w:tabs>
              <w:spacing w:before="12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Décrivez vos tâches dans la fonction</w:t>
            </w:r>
          </w:p>
          <w:p w14:paraId="6B462730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7D5A44A9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0B08FAB6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7286E092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3B6233AE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416570C1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6BA36E15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77C310E3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116BDF03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72572405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140DBAEC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6DC8A0CF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44CE246D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335853EC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5E9854E8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14FE2FC3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767AF965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66BE8250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359A232F" w14:textId="77777777" w:rsidR="007D21EF" w:rsidRDefault="007D21EF" w:rsidP="007D21EF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122E1ED0" w14:textId="77777777" w:rsidR="007D21EF" w:rsidRDefault="007D21EF" w:rsidP="005F6E83">
            <w:pPr>
              <w:tabs>
                <w:tab w:val="left" w:pos="5040"/>
              </w:tabs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</w:tc>
      </w:tr>
    </w:tbl>
    <w:p w14:paraId="5FF85BDB" w14:textId="77777777" w:rsidR="008B776C" w:rsidRDefault="008B776C" w:rsidP="007D21EF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before="360" w:after="240" w:line="360" w:lineRule="auto"/>
        <w:rPr>
          <w:rFonts w:ascii="Calibri Light" w:hAnsi="Calibri Light" w:cs="Calibri Light"/>
          <w:b/>
          <w:caps/>
          <w:color w:val="1F497D" w:themeColor="text2"/>
          <w:sz w:val="32"/>
          <w:szCs w:val="22"/>
          <w:u w:val="single"/>
        </w:rPr>
      </w:pPr>
      <w:r>
        <w:rPr>
          <w:rFonts w:ascii="Calibri Light" w:hAnsi="Calibri Light" w:cs="Calibri Light"/>
          <w:b/>
          <w:caps/>
          <w:color w:val="1F497D" w:themeColor="text2"/>
          <w:sz w:val="32"/>
          <w:szCs w:val="22"/>
          <w:u w:val="single"/>
        </w:rPr>
        <w:br w:type="page"/>
      </w:r>
    </w:p>
    <w:p w14:paraId="52325FEE" w14:textId="546C7604" w:rsidR="001B44A2" w:rsidRPr="007D21EF" w:rsidRDefault="007D21EF" w:rsidP="007D21EF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spacing w:before="360" w:after="240" w:line="360" w:lineRule="auto"/>
        <w:rPr>
          <w:rFonts w:ascii="Calibri Light" w:hAnsi="Calibri Light" w:cs="Calibri Light"/>
          <w:b/>
          <w:caps/>
          <w:color w:val="1F497D" w:themeColor="text2"/>
          <w:sz w:val="32"/>
          <w:szCs w:val="22"/>
          <w:u w:val="single"/>
        </w:rPr>
      </w:pPr>
      <w:r>
        <w:rPr>
          <w:rFonts w:ascii="Calibri Light" w:hAnsi="Calibri Light" w:cs="Calibri Light"/>
          <w:b/>
          <w:caps/>
          <w:color w:val="1F497D" w:themeColor="text2"/>
          <w:sz w:val="32"/>
          <w:szCs w:val="22"/>
          <w:u w:val="single"/>
        </w:rPr>
        <w:lastRenderedPageBreak/>
        <w:t>Atouts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054"/>
      </w:tblGrid>
      <w:tr w:rsidR="00AD145F" w:rsidRPr="00317401" w14:paraId="6F07269A" w14:textId="77777777" w:rsidTr="005F6E83">
        <w:trPr>
          <w:trHeight w:val="2478"/>
          <w:tblCellSpacing w:w="20" w:type="dxa"/>
        </w:trPr>
        <w:tc>
          <w:tcPr>
            <w:tcW w:w="8974" w:type="dxa"/>
            <w:shd w:val="clear" w:color="auto" w:fill="auto"/>
          </w:tcPr>
          <w:p w14:paraId="3450B0E1" w14:textId="77777777" w:rsidR="00AD145F" w:rsidRDefault="00AD145F" w:rsidP="005F6E83">
            <w:pPr>
              <w:rPr>
                <w:rFonts w:ascii="Calibri Light" w:hAnsi="Calibri Light" w:cs="Calibri Light"/>
                <w:b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 xml:space="preserve">Décrivez ci-dessous vos expériences dans la </w:t>
            </w:r>
            <w:r w:rsidRPr="00C76FAC">
              <w:rPr>
                <w:rFonts w:ascii="Calibri Light" w:hAnsi="Calibri Light" w:cs="Calibri Light"/>
                <w:b/>
                <w:sz w:val="20"/>
                <w:szCs w:val="20"/>
                <w:lang w:eastAsia="nl-NL"/>
              </w:rPr>
              <w:t>gestion/coordination de projet</w:t>
            </w:r>
          </w:p>
          <w:p w14:paraId="169E852D" w14:textId="2EB4A04B" w:rsidR="00AD145F" w:rsidRDefault="00AD145F" w:rsidP="005F6E83">
            <w:pPr>
              <w:pStyle w:val="Paragraphedeliste"/>
              <w:numPr>
                <w:ilvl w:val="0"/>
                <w:numId w:val="4"/>
              </w:num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Contexte</w:t>
            </w:r>
          </w:p>
          <w:p w14:paraId="4CA5C3FA" w14:textId="77777777" w:rsid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11B0E83C" w14:textId="77777777" w:rsidR="007D21EF" w:rsidRP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5A67D63B" w14:textId="77777777" w:rsidR="00AD145F" w:rsidRDefault="00AD145F" w:rsidP="005F6E83">
            <w:pPr>
              <w:pStyle w:val="Paragraphedeliste"/>
              <w:numPr>
                <w:ilvl w:val="0"/>
                <w:numId w:val="4"/>
              </w:num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Responsabilités</w:t>
            </w:r>
          </w:p>
          <w:p w14:paraId="50249380" w14:textId="77777777" w:rsid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4ACA0629" w14:textId="77777777" w:rsidR="007D21EF" w:rsidRP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5C9268D4" w14:textId="77777777" w:rsidR="00AD145F" w:rsidRDefault="00AD145F" w:rsidP="005F6E83">
            <w:pPr>
              <w:pStyle w:val="Paragraphedeliste"/>
              <w:numPr>
                <w:ilvl w:val="0"/>
                <w:numId w:val="4"/>
              </w:num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Actions concrètes</w:t>
            </w:r>
          </w:p>
          <w:p w14:paraId="4107F519" w14:textId="77777777" w:rsid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435B2DDC" w14:textId="77777777" w:rsidR="007D21EF" w:rsidRP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77CC6D38" w14:textId="77777777" w:rsidR="00AD145F" w:rsidRDefault="00AD145F" w:rsidP="005F6E83">
            <w:pPr>
              <w:pStyle w:val="Paragraphedeliste"/>
              <w:numPr>
                <w:ilvl w:val="0"/>
                <w:numId w:val="4"/>
              </w:num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Objectifs atteints</w:t>
            </w:r>
          </w:p>
          <w:p w14:paraId="1DB64C56" w14:textId="77777777" w:rsid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1BFB1808" w14:textId="77777777" w:rsidR="007D21EF" w:rsidRP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7887063C" w14:textId="77777777" w:rsidR="00AD145F" w:rsidRPr="00317401" w:rsidRDefault="00AD145F" w:rsidP="005F6E83">
            <w:pPr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</w:tc>
      </w:tr>
      <w:tr w:rsidR="00AD145F" w:rsidRPr="00317401" w14:paraId="4C6950F0" w14:textId="77777777" w:rsidTr="005F6E83">
        <w:trPr>
          <w:trHeight w:val="2545"/>
          <w:tblCellSpacing w:w="20" w:type="dxa"/>
        </w:trPr>
        <w:tc>
          <w:tcPr>
            <w:tcW w:w="8974" w:type="dxa"/>
            <w:shd w:val="clear" w:color="auto" w:fill="auto"/>
          </w:tcPr>
          <w:p w14:paraId="0060D710" w14:textId="77777777" w:rsidR="00AD145F" w:rsidRDefault="00AD145F" w:rsidP="005F6E83">
            <w:pPr>
              <w:rPr>
                <w:rFonts w:ascii="Calibri Light" w:hAnsi="Calibri Light" w:cs="Calibri Light"/>
                <w:b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 xml:space="preserve">Décrivez ci-dessous vos expériences </w:t>
            </w:r>
            <w:r w:rsidRPr="00C76FAC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 xml:space="preserve">en tant que </w:t>
            </w:r>
            <w:r w:rsidRPr="00C76FAC">
              <w:rPr>
                <w:rFonts w:ascii="Calibri Light" w:hAnsi="Calibri Light" w:cs="Calibri Light"/>
                <w:b/>
                <w:sz w:val="20"/>
                <w:szCs w:val="20"/>
                <w:lang w:eastAsia="nl-NL"/>
              </w:rPr>
              <w:t>formateur/</w:t>
            </w:r>
            <w:proofErr w:type="spellStart"/>
            <w:r w:rsidRPr="00C76FAC">
              <w:rPr>
                <w:rFonts w:ascii="Calibri Light" w:hAnsi="Calibri Light" w:cs="Calibri Light"/>
                <w:b/>
                <w:sz w:val="20"/>
                <w:szCs w:val="20"/>
                <w:lang w:eastAsia="nl-NL"/>
              </w:rPr>
              <w:t>trice</w:t>
            </w:r>
            <w:proofErr w:type="spellEnd"/>
            <w:r w:rsidRPr="00C76FAC">
              <w:rPr>
                <w:rFonts w:ascii="Calibri Light" w:hAnsi="Calibri Light" w:cs="Calibri Light"/>
                <w:b/>
                <w:sz w:val="20"/>
                <w:szCs w:val="20"/>
                <w:lang w:eastAsia="nl-NL"/>
              </w:rPr>
              <w:t xml:space="preserve"> pour adulte</w:t>
            </w:r>
          </w:p>
          <w:p w14:paraId="6E273DC1" w14:textId="77777777" w:rsidR="007D21EF" w:rsidRDefault="007D21EF" w:rsidP="007D21EF">
            <w:pPr>
              <w:pStyle w:val="Paragraphedeliste"/>
              <w:numPr>
                <w:ilvl w:val="0"/>
                <w:numId w:val="18"/>
              </w:num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Contexte</w:t>
            </w:r>
          </w:p>
          <w:p w14:paraId="72790534" w14:textId="77777777" w:rsid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27C991E8" w14:textId="77777777" w:rsidR="007D21EF" w:rsidRP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7AEF280D" w14:textId="77777777" w:rsidR="007D21EF" w:rsidRDefault="007D21EF" w:rsidP="007D21EF">
            <w:pPr>
              <w:pStyle w:val="Paragraphedeliste"/>
              <w:numPr>
                <w:ilvl w:val="0"/>
                <w:numId w:val="18"/>
              </w:num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Responsabilités</w:t>
            </w:r>
          </w:p>
          <w:p w14:paraId="43E07275" w14:textId="77777777" w:rsid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1493D689" w14:textId="77777777" w:rsidR="007D21EF" w:rsidRP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069A0C0E" w14:textId="77777777" w:rsidR="007D21EF" w:rsidRDefault="007D21EF" w:rsidP="007D21EF">
            <w:pPr>
              <w:pStyle w:val="Paragraphedeliste"/>
              <w:numPr>
                <w:ilvl w:val="0"/>
                <w:numId w:val="18"/>
              </w:num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Actions concrètes</w:t>
            </w:r>
          </w:p>
          <w:p w14:paraId="5ECD3719" w14:textId="77777777" w:rsid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01C794E6" w14:textId="77777777" w:rsidR="007D21EF" w:rsidRP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60A7F4B9" w14:textId="77777777" w:rsidR="007D21EF" w:rsidRDefault="007D21EF" w:rsidP="007D21EF">
            <w:pPr>
              <w:pStyle w:val="Paragraphedeliste"/>
              <w:numPr>
                <w:ilvl w:val="0"/>
                <w:numId w:val="18"/>
              </w:num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Objectifs atteints</w:t>
            </w:r>
          </w:p>
          <w:p w14:paraId="1EB10A6C" w14:textId="77777777" w:rsidR="00AD145F" w:rsidRDefault="00AD145F" w:rsidP="005F6E83">
            <w:pPr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08E99C17" w14:textId="77777777" w:rsidR="007D21EF" w:rsidRDefault="007D21EF" w:rsidP="005F6E83">
            <w:pPr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0515E371" w14:textId="77777777" w:rsidR="007D21EF" w:rsidRDefault="007D21EF" w:rsidP="005F6E83">
            <w:pPr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1946CE69" w14:textId="77777777" w:rsidR="007D21EF" w:rsidRPr="00317401" w:rsidRDefault="007D21EF" w:rsidP="005F6E83">
            <w:pPr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</w:tc>
      </w:tr>
    </w:tbl>
    <w:p w14:paraId="5E8E1258" w14:textId="77777777" w:rsidR="008B776C" w:rsidRDefault="008B776C">
      <w:r>
        <w:br w:type="page"/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054"/>
      </w:tblGrid>
      <w:tr w:rsidR="00AD145F" w14:paraId="48513AA0" w14:textId="77777777" w:rsidTr="008B776C">
        <w:trPr>
          <w:trHeight w:val="391"/>
          <w:tblCellSpacing w:w="20" w:type="dxa"/>
        </w:trPr>
        <w:tc>
          <w:tcPr>
            <w:tcW w:w="8974" w:type="dxa"/>
            <w:shd w:val="clear" w:color="auto" w:fill="auto"/>
          </w:tcPr>
          <w:p w14:paraId="7F52D9E8" w14:textId="55E8C9AF" w:rsidR="00AD145F" w:rsidRDefault="00AD145F" w:rsidP="005F6E83">
            <w:pPr>
              <w:rPr>
                <w:rFonts w:ascii="Calibri Light" w:hAnsi="Calibri Light" w:cs="Calibri Light"/>
                <w:b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lastRenderedPageBreak/>
              <w:t xml:space="preserve">Décrivez ci-dessous vos expériences dans </w:t>
            </w:r>
            <w:r w:rsidRPr="00C76FAC">
              <w:rPr>
                <w:rFonts w:ascii="Calibri Light" w:hAnsi="Calibri Light" w:cs="Calibri Light"/>
                <w:b/>
                <w:sz w:val="20"/>
                <w:szCs w:val="20"/>
                <w:lang w:eastAsia="nl-NL"/>
              </w:rPr>
              <w:t>l’élaboration d’un plan de pilotage</w:t>
            </w:r>
          </w:p>
          <w:p w14:paraId="33C32BA9" w14:textId="77777777" w:rsidR="007D21EF" w:rsidRDefault="007D21EF" w:rsidP="007D21EF">
            <w:pPr>
              <w:pStyle w:val="Paragraphedeliste"/>
              <w:numPr>
                <w:ilvl w:val="0"/>
                <w:numId w:val="19"/>
              </w:num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Contexte</w:t>
            </w:r>
          </w:p>
          <w:p w14:paraId="616EC26B" w14:textId="77777777" w:rsid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71255C68" w14:textId="77777777" w:rsidR="007D21EF" w:rsidRP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4157044E" w14:textId="77777777" w:rsidR="007D21EF" w:rsidRDefault="007D21EF" w:rsidP="007D21EF">
            <w:pPr>
              <w:pStyle w:val="Paragraphedeliste"/>
              <w:numPr>
                <w:ilvl w:val="0"/>
                <w:numId w:val="19"/>
              </w:num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Responsabilités</w:t>
            </w:r>
          </w:p>
          <w:p w14:paraId="424D0E5C" w14:textId="77777777" w:rsid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212CBA16" w14:textId="77777777" w:rsidR="007D21EF" w:rsidRP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4BEBAF97" w14:textId="77777777" w:rsidR="007D21EF" w:rsidRDefault="007D21EF" w:rsidP="007D21EF">
            <w:pPr>
              <w:pStyle w:val="Paragraphedeliste"/>
              <w:numPr>
                <w:ilvl w:val="0"/>
                <w:numId w:val="19"/>
              </w:num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Actions concrètes</w:t>
            </w:r>
          </w:p>
          <w:p w14:paraId="2BBC0647" w14:textId="77777777" w:rsid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6749A423" w14:textId="77777777" w:rsidR="007D21EF" w:rsidRP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0F2AC476" w14:textId="77777777" w:rsidR="007D21EF" w:rsidRDefault="007D21EF" w:rsidP="007D21EF">
            <w:pPr>
              <w:pStyle w:val="Paragraphedeliste"/>
              <w:numPr>
                <w:ilvl w:val="0"/>
                <w:numId w:val="19"/>
              </w:num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Objectifs atteints</w:t>
            </w:r>
          </w:p>
          <w:p w14:paraId="76BF8C00" w14:textId="77777777" w:rsid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2D6AD17D" w14:textId="77777777" w:rsidR="007D21EF" w:rsidRP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7972E893" w14:textId="77777777" w:rsidR="00AD145F" w:rsidRDefault="00AD145F" w:rsidP="005F6E83">
            <w:pPr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</w:tc>
      </w:tr>
      <w:tr w:rsidR="00AD145F" w14:paraId="61737082" w14:textId="77777777" w:rsidTr="005F6E83">
        <w:trPr>
          <w:trHeight w:val="2545"/>
          <w:tblCellSpacing w:w="20" w:type="dxa"/>
        </w:trPr>
        <w:tc>
          <w:tcPr>
            <w:tcW w:w="8974" w:type="dxa"/>
            <w:shd w:val="clear" w:color="auto" w:fill="auto"/>
          </w:tcPr>
          <w:p w14:paraId="6F42E344" w14:textId="77777777" w:rsidR="00AD145F" w:rsidRDefault="00AD145F" w:rsidP="005F6E83">
            <w:pPr>
              <w:rPr>
                <w:rFonts w:ascii="Calibri Light" w:hAnsi="Calibri Light" w:cs="Calibri Light"/>
                <w:b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 xml:space="preserve">Décrivez ci-dessous vos expériences dans </w:t>
            </w:r>
            <w:r w:rsidRPr="00C76FAC">
              <w:rPr>
                <w:rFonts w:ascii="Calibri Light" w:hAnsi="Calibri Light" w:cs="Calibri Light"/>
                <w:b/>
                <w:sz w:val="20"/>
                <w:szCs w:val="20"/>
                <w:lang w:eastAsia="nl-NL"/>
              </w:rPr>
              <w:t xml:space="preserve">le cadre des missions collectives déployées au sein d’un établissement scolaire </w:t>
            </w:r>
            <w:r w:rsidRPr="00C76FAC"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(chargé de la confection des horaires, référent, chargé de coordination,…)</w:t>
            </w:r>
            <w:r w:rsidRPr="00C76FAC">
              <w:rPr>
                <w:rFonts w:ascii="Calibri Light" w:hAnsi="Calibri Light" w:cs="Calibri Light"/>
                <w:b/>
                <w:sz w:val="20"/>
                <w:szCs w:val="20"/>
                <w:lang w:eastAsia="nl-NL"/>
              </w:rPr>
              <w:t xml:space="preserve"> ?</w:t>
            </w:r>
          </w:p>
          <w:p w14:paraId="4C875BC5" w14:textId="77777777" w:rsidR="007D21EF" w:rsidRDefault="007D21EF" w:rsidP="007D21EF">
            <w:pPr>
              <w:pStyle w:val="Paragraphedeliste"/>
              <w:numPr>
                <w:ilvl w:val="0"/>
                <w:numId w:val="20"/>
              </w:num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Contexte</w:t>
            </w:r>
          </w:p>
          <w:p w14:paraId="7FD8731F" w14:textId="77777777" w:rsid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2DC5754F" w14:textId="77777777" w:rsidR="007D21EF" w:rsidRP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0B3213B8" w14:textId="77777777" w:rsidR="007D21EF" w:rsidRDefault="007D21EF" w:rsidP="007D21EF">
            <w:pPr>
              <w:pStyle w:val="Paragraphedeliste"/>
              <w:numPr>
                <w:ilvl w:val="0"/>
                <w:numId w:val="20"/>
              </w:num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Responsabilités</w:t>
            </w:r>
          </w:p>
          <w:p w14:paraId="1B2B4047" w14:textId="77777777" w:rsid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654DB3BD" w14:textId="77777777" w:rsidR="007D21EF" w:rsidRP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70F55297" w14:textId="77777777" w:rsidR="007D21EF" w:rsidRDefault="007D21EF" w:rsidP="007D21EF">
            <w:pPr>
              <w:pStyle w:val="Paragraphedeliste"/>
              <w:numPr>
                <w:ilvl w:val="0"/>
                <w:numId w:val="20"/>
              </w:num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Actions concrètes</w:t>
            </w:r>
          </w:p>
          <w:p w14:paraId="0E6E7181" w14:textId="77777777" w:rsid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3E052513" w14:textId="77777777" w:rsidR="007D21EF" w:rsidRP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666C211E" w14:textId="77777777" w:rsidR="007D21EF" w:rsidRDefault="007D21EF" w:rsidP="007D21EF">
            <w:pPr>
              <w:pStyle w:val="Paragraphedeliste"/>
              <w:numPr>
                <w:ilvl w:val="0"/>
                <w:numId w:val="20"/>
              </w:num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  <w:r>
              <w:rPr>
                <w:rFonts w:ascii="Calibri Light" w:hAnsi="Calibri Light" w:cs="Calibri Light"/>
                <w:sz w:val="20"/>
                <w:szCs w:val="20"/>
                <w:lang w:eastAsia="nl-NL"/>
              </w:rPr>
              <w:t>Objectifs atteints</w:t>
            </w:r>
          </w:p>
          <w:p w14:paraId="5D3F6638" w14:textId="77777777" w:rsid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644168E1" w14:textId="77777777" w:rsidR="007D21EF" w:rsidRPr="007D21EF" w:rsidRDefault="007D21EF" w:rsidP="007D21EF">
            <w:pPr>
              <w:spacing w:before="240"/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  <w:p w14:paraId="4A8EC048" w14:textId="77777777" w:rsidR="00AD145F" w:rsidRDefault="00AD145F" w:rsidP="005F6E83">
            <w:pPr>
              <w:rPr>
                <w:rFonts w:ascii="Calibri Light" w:hAnsi="Calibri Light" w:cs="Calibri Light"/>
                <w:sz w:val="20"/>
                <w:szCs w:val="20"/>
                <w:lang w:eastAsia="nl-NL"/>
              </w:rPr>
            </w:pPr>
          </w:p>
        </w:tc>
      </w:tr>
    </w:tbl>
    <w:p w14:paraId="637B0904" w14:textId="77777777" w:rsidR="00AD145F" w:rsidRPr="00AD145F" w:rsidRDefault="00AD145F" w:rsidP="00AD145F">
      <w:pPr>
        <w:autoSpaceDE w:val="0"/>
        <w:autoSpaceDN w:val="0"/>
        <w:adjustRightInd w:val="0"/>
        <w:spacing w:before="240" w:after="240" w:line="360" w:lineRule="auto"/>
        <w:rPr>
          <w:rFonts w:ascii="Calibri Light" w:hAnsi="Calibri Light" w:cs="Calibri Light"/>
          <w:i/>
          <w:smallCaps/>
          <w:color w:val="1F497D" w:themeColor="text2"/>
          <w:u w:val="single"/>
        </w:rPr>
      </w:pPr>
    </w:p>
    <w:p w14:paraId="3E3F253F" w14:textId="77777777" w:rsidR="008B776C" w:rsidRDefault="008B776C" w:rsidP="00856998">
      <w:pPr>
        <w:pStyle w:val="Paragraphedeliste"/>
        <w:numPr>
          <w:ilvl w:val="0"/>
          <w:numId w:val="21"/>
        </w:numPr>
        <w:autoSpaceDE w:val="0"/>
        <w:autoSpaceDN w:val="0"/>
        <w:adjustRightInd w:val="0"/>
        <w:spacing w:before="360" w:after="240"/>
        <w:rPr>
          <w:rFonts w:ascii="Calibri Light" w:hAnsi="Calibri Light" w:cs="Calibri Light"/>
          <w:b/>
          <w:caps/>
          <w:color w:val="1F497D" w:themeColor="text2"/>
          <w:sz w:val="32"/>
          <w:szCs w:val="22"/>
          <w:u w:val="single"/>
        </w:rPr>
      </w:pPr>
      <w:r>
        <w:rPr>
          <w:rFonts w:ascii="Calibri Light" w:hAnsi="Calibri Light" w:cs="Calibri Light"/>
          <w:b/>
          <w:caps/>
          <w:color w:val="1F497D" w:themeColor="text2"/>
          <w:sz w:val="32"/>
          <w:szCs w:val="22"/>
          <w:u w:val="single"/>
        </w:rPr>
        <w:br w:type="page"/>
      </w:r>
    </w:p>
    <w:p w14:paraId="6DB9B58F" w14:textId="603A78F4" w:rsidR="0053196E" w:rsidRPr="00B17331" w:rsidRDefault="00B17331" w:rsidP="00856998">
      <w:pPr>
        <w:pStyle w:val="Paragraphedeliste"/>
        <w:numPr>
          <w:ilvl w:val="0"/>
          <w:numId w:val="21"/>
        </w:numPr>
        <w:autoSpaceDE w:val="0"/>
        <w:autoSpaceDN w:val="0"/>
        <w:adjustRightInd w:val="0"/>
        <w:spacing w:before="360" w:after="240"/>
        <w:rPr>
          <w:rFonts w:ascii="Calibri Light" w:hAnsi="Calibri Light" w:cs="Calibri Light"/>
          <w:b/>
          <w:caps/>
          <w:color w:val="1F497D" w:themeColor="text2"/>
          <w:sz w:val="32"/>
          <w:szCs w:val="22"/>
          <w:u w:val="single"/>
        </w:rPr>
      </w:pPr>
      <w:r>
        <w:rPr>
          <w:rFonts w:ascii="Calibri Light" w:hAnsi="Calibri Light" w:cs="Calibri Light"/>
          <w:b/>
          <w:caps/>
          <w:color w:val="1F497D" w:themeColor="text2"/>
          <w:sz w:val="32"/>
          <w:szCs w:val="22"/>
          <w:u w:val="single"/>
        </w:rPr>
        <w:lastRenderedPageBreak/>
        <w:t>Lettre de motivation</w:t>
      </w:r>
    </w:p>
    <w:p w14:paraId="08772112" w14:textId="18CAEE7E" w:rsidR="0053196E" w:rsidRPr="008B776C" w:rsidRDefault="002C1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8B776C">
        <w:rPr>
          <w:rFonts w:ascii="Calibri Light" w:hAnsi="Calibri Light" w:cs="Calibri Light"/>
          <w:b/>
          <w:color w:val="000000"/>
          <w:sz w:val="22"/>
          <w:szCs w:val="22"/>
        </w:rPr>
        <w:t>Les candidats sont également invités à préciser</w:t>
      </w:r>
      <w:r w:rsidR="003D2016" w:rsidRPr="008B776C">
        <w:rPr>
          <w:rFonts w:ascii="Calibri Light" w:hAnsi="Calibri Light" w:cs="Calibri Light"/>
          <w:b/>
          <w:color w:val="000000"/>
          <w:sz w:val="22"/>
          <w:szCs w:val="22"/>
        </w:rPr>
        <w:t xml:space="preserve"> ci-dessous leur motivation à poser leur candidature en tant que </w:t>
      </w:r>
      <w:r w:rsidR="002419A2" w:rsidRPr="008B776C">
        <w:rPr>
          <w:rFonts w:ascii="Calibri Light" w:hAnsi="Calibri Light" w:cs="Calibri Light"/>
          <w:b/>
          <w:color w:val="000000"/>
          <w:sz w:val="22"/>
          <w:szCs w:val="22"/>
        </w:rPr>
        <w:t xml:space="preserve">Chargé(e) de mission – </w:t>
      </w:r>
      <w:r w:rsidR="00B17331" w:rsidRPr="008B776C">
        <w:rPr>
          <w:rFonts w:ascii="Calibri Light" w:hAnsi="Calibri Light" w:cs="Calibri Light"/>
          <w:b/>
          <w:color w:val="000000"/>
          <w:sz w:val="22"/>
          <w:szCs w:val="22"/>
        </w:rPr>
        <w:t>Conseiller(ère) aux plans de pilotage et contrats d’objectifs</w:t>
      </w:r>
      <w:r w:rsidR="002419A2" w:rsidRPr="008B776C">
        <w:rPr>
          <w:rFonts w:ascii="Calibri Light" w:hAnsi="Calibri Light" w:cs="Calibri Light"/>
          <w:b/>
          <w:sz w:val="22"/>
        </w:rPr>
        <w:t xml:space="preserve"> (H/F/X) </w:t>
      </w:r>
      <w:r w:rsidRPr="008B776C">
        <w:rPr>
          <w:rFonts w:ascii="Calibri Light" w:hAnsi="Calibri Light" w:cs="Calibri Light"/>
          <w:b/>
          <w:color w:val="000000"/>
          <w:sz w:val="22"/>
          <w:szCs w:val="22"/>
        </w:rPr>
        <w:t>ainsi que les éléments qui ont contribués à leur assurer une formation et une expérience qui répondent au profil de la fonction à conférer</w:t>
      </w:r>
      <w:r w:rsidR="003D2016" w:rsidRPr="008B776C">
        <w:rPr>
          <w:rFonts w:ascii="Calibri Light" w:hAnsi="Calibri Light" w:cs="Calibri Light"/>
          <w:b/>
          <w:color w:val="000000"/>
          <w:sz w:val="22"/>
          <w:szCs w:val="22"/>
        </w:rPr>
        <w:t>.</w:t>
      </w:r>
    </w:p>
    <w:p w14:paraId="5D3C553A" w14:textId="77777777" w:rsidR="0053196E" w:rsidRPr="00423254" w:rsidRDefault="0053196E">
      <w:pPr>
        <w:autoSpaceDE w:val="0"/>
        <w:autoSpaceDN w:val="0"/>
        <w:adjustRightInd w:val="0"/>
        <w:rPr>
          <w:rFonts w:ascii="Calibri Light" w:hAnsi="Calibri Light" w:cs="Calibri Light"/>
          <w:color w:val="000000"/>
          <w:szCs w:val="22"/>
        </w:rPr>
      </w:pPr>
    </w:p>
    <w:p w14:paraId="0606A46A" w14:textId="642B2D54" w:rsidR="00B17331" w:rsidRPr="00423254" w:rsidRDefault="00B17331" w:rsidP="00B17331">
      <w:pPr>
        <w:tabs>
          <w:tab w:val="left" w:pos="4440"/>
          <w:tab w:val="left" w:pos="7680"/>
        </w:tabs>
        <w:autoSpaceDE w:val="0"/>
        <w:autoSpaceDN w:val="0"/>
        <w:adjustRightInd w:val="0"/>
        <w:spacing w:line="288" w:lineRule="auto"/>
        <w:rPr>
          <w:rFonts w:ascii="Calibri Light" w:hAnsi="Calibri Light" w:cs="Calibri Light"/>
          <w:color w:val="000000"/>
          <w:szCs w:val="22"/>
        </w:rPr>
      </w:pPr>
      <w:r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23254">
        <w:rPr>
          <w:rFonts w:ascii="Calibri Light" w:hAnsi="Calibri Light" w:cs="Calibri Light"/>
          <w:color w:val="000000"/>
          <w:szCs w:val="22"/>
        </w:rPr>
        <w:t>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</w:t>
      </w:r>
      <w:r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</w:t>
      </w:r>
      <w:r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Pr="00423254">
        <w:rPr>
          <w:rFonts w:ascii="Calibri Light" w:hAnsi="Calibri Light" w:cs="Calibri Light"/>
          <w:color w:val="000000"/>
          <w:szCs w:val="22"/>
        </w:rPr>
        <w:lastRenderedPageBreak/>
        <w:t>…………………………………………………………………………………………………</w:t>
      </w:r>
      <w:r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="00DB078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</w:t>
      </w:r>
      <w:r w:rsidR="00DB078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="00DB078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DB078C">
        <w:rPr>
          <w:rFonts w:ascii="Calibri Light" w:hAnsi="Calibri Light" w:cs="Calibri Light"/>
          <w:color w:val="000000"/>
          <w:szCs w:val="22"/>
        </w:rPr>
        <w:t>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8B776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B776C" w:rsidRPr="00423254">
        <w:rPr>
          <w:rFonts w:ascii="Calibri Light" w:hAnsi="Calibri Light" w:cs="Calibri Light"/>
          <w:color w:val="000000"/>
          <w:szCs w:val="22"/>
        </w:rPr>
        <w:t>…………………………………………</w:t>
      </w:r>
      <w:r w:rsidR="00DB078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B078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DB078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="00DB078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DB078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B078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DB078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="00DB078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DB078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B078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DB078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  <w:r w:rsidR="00DB078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DB078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………………………………………………………………………………………………………………………………………………………</w:t>
      </w:r>
      <w:r w:rsidR="00DB078C" w:rsidRPr="00423254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…………………………………………………………………………………………………</w:t>
      </w:r>
      <w:r w:rsidR="00DB078C">
        <w:rPr>
          <w:rFonts w:ascii="Calibri Light" w:hAnsi="Calibri Light" w:cs="Calibri Light"/>
          <w:color w:val="000000"/>
          <w:szCs w:val="22"/>
        </w:rPr>
        <w:t>…………………………………………………………………………………………</w:t>
      </w:r>
    </w:p>
    <w:p w14:paraId="07248F55" w14:textId="77777777" w:rsidR="00F328D6" w:rsidRPr="00423254" w:rsidRDefault="00F328D6">
      <w:pPr>
        <w:tabs>
          <w:tab w:val="left" w:pos="5640"/>
        </w:tabs>
        <w:autoSpaceDE w:val="0"/>
        <w:autoSpaceDN w:val="0"/>
        <w:adjustRightInd w:val="0"/>
        <w:rPr>
          <w:rFonts w:ascii="Calibri Light" w:hAnsi="Calibri Light" w:cs="Calibri Light"/>
          <w:color w:val="000000"/>
          <w:szCs w:val="22"/>
        </w:rPr>
      </w:pPr>
    </w:p>
    <w:p w14:paraId="6B06070C" w14:textId="36F13559" w:rsidR="00E4244F" w:rsidRPr="00423254" w:rsidRDefault="00180DA5" w:rsidP="00945A46">
      <w:pPr>
        <w:tabs>
          <w:tab w:val="left" w:pos="5640"/>
        </w:tabs>
        <w:autoSpaceDE w:val="0"/>
        <w:autoSpaceDN w:val="0"/>
        <w:adjustRightInd w:val="0"/>
        <w:rPr>
          <w:rFonts w:ascii="Calibri Light" w:hAnsi="Calibri Light" w:cs="Calibri Light"/>
          <w:sz w:val="22"/>
          <w:szCs w:val="22"/>
          <w:lang w:val="fr-BE"/>
        </w:rPr>
      </w:pPr>
      <w:r w:rsidRPr="00423254">
        <w:rPr>
          <w:rFonts w:ascii="Calibri Light" w:hAnsi="Calibri Light" w:cs="Calibri Light"/>
          <w:color w:val="000000"/>
          <w:szCs w:val="22"/>
        </w:rPr>
        <w:t>Date :</w:t>
      </w:r>
      <w:r w:rsidRPr="00423254">
        <w:rPr>
          <w:rFonts w:ascii="Calibri Light" w:hAnsi="Calibri Light" w:cs="Calibri Light"/>
          <w:color w:val="000000"/>
          <w:szCs w:val="22"/>
        </w:rPr>
        <w:tab/>
        <w:t>Signature :</w:t>
      </w:r>
    </w:p>
    <w:sectPr w:rsidR="00E4244F" w:rsidRPr="00423254" w:rsidSect="001B44A2">
      <w:pgSz w:w="11906" w:h="16838" w:code="9"/>
      <w:pgMar w:top="1276" w:right="1418" w:bottom="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58DBA" w14:textId="77777777" w:rsidR="00B17331" w:rsidRDefault="00B17331">
      <w:r>
        <w:separator/>
      </w:r>
    </w:p>
  </w:endnote>
  <w:endnote w:type="continuationSeparator" w:id="0">
    <w:p w14:paraId="17CDC164" w14:textId="77777777" w:rsidR="00B17331" w:rsidRDefault="00B1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BC011" w14:textId="77777777" w:rsidR="00B17331" w:rsidRPr="00490A62" w:rsidRDefault="00B17331"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 w:rsidRPr="00490A62">
      <w:rPr>
        <w:rFonts w:ascii="Calibri" w:hAnsi="Calibri" w:cs="Calibri"/>
        <w:b/>
        <w:spacing w:val="-10"/>
        <w:sz w:val="16"/>
        <w:szCs w:val="16"/>
        <w:lang w:val="fr-BE"/>
      </w:rPr>
      <w:t>Wallonie Bruxelles Enseignement</w:t>
    </w:r>
  </w:p>
  <w:p w14:paraId="4073F204" w14:textId="77777777" w:rsidR="00B17331" w:rsidRPr="00490A62" w:rsidRDefault="00B17331"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 w:rsidRPr="00490A62">
      <w:rPr>
        <w:rFonts w:ascii="Calibri" w:hAnsi="Calibri" w:cs="Calibri"/>
        <w:spacing w:val="-10"/>
        <w:sz w:val="16"/>
        <w:szCs w:val="16"/>
        <w:lang w:val="fr-BE"/>
      </w:rPr>
      <w:t>Direction Générale du Pilotage et des Affaires Pédagogiques</w:t>
    </w:r>
    <w:r>
      <w:rPr>
        <w:rFonts w:ascii="Calibri" w:hAnsi="Calibri" w:cs="Calibri"/>
        <w:spacing w:val="-10"/>
        <w:sz w:val="16"/>
        <w:szCs w:val="16"/>
        <w:lang w:val="fr-BE"/>
      </w:rPr>
      <w:t>– Chargé(e) de mission – Conseiller(ère) aux plans de pilotage et contrats d’objectifs</w:t>
    </w:r>
  </w:p>
  <w:p w14:paraId="3B1852E1" w14:textId="77777777" w:rsidR="00B17331" w:rsidRDefault="00B17331">
    <w:pPr>
      <w:pStyle w:val="Pieddepage"/>
      <w:jc w:val="center"/>
      <w:rPr>
        <w:lang w:val="fr-BE"/>
      </w:rPr>
    </w:pPr>
    <w:r w:rsidRPr="00490A62">
      <w:rPr>
        <w:rFonts w:ascii="Calibri" w:hAnsi="Calibri" w:cs="Calibri"/>
        <w:spacing w:val="-10"/>
        <w:sz w:val="16"/>
        <w:szCs w:val="16"/>
        <w:lang w:val="fr-BE"/>
      </w:rPr>
      <w:t>Boulevard du Jardin Botanique, 20-22, 1000 Bruxelles</w:t>
    </w:r>
  </w:p>
  <w:p w14:paraId="2F3060E6" w14:textId="77777777" w:rsidR="00B17331" w:rsidRDefault="00B17331">
    <w:pPr>
      <w:pStyle w:val="Pieddepage"/>
      <w:rPr>
        <w:lang w:val="fr-B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B7F71" w14:textId="77777777" w:rsidR="00B17331" w:rsidRDefault="00B17331">
      <w:r>
        <w:separator/>
      </w:r>
    </w:p>
  </w:footnote>
  <w:footnote w:type="continuationSeparator" w:id="0">
    <w:p w14:paraId="2C662173" w14:textId="77777777" w:rsidR="00B17331" w:rsidRDefault="00B17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4"/>
    <w:multiLevelType w:val="singleLevel"/>
    <w:tmpl w:val="00000004"/>
    <w:name w:val="WW8Num2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/>
      </w:rPr>
    </w:lvl>
  </w:abstractNum>
  <w:abstractNum w:abstractNumId="3" w15:restartNumberingAfterBreak="0">
    <w:nsid w:val="00000005"/>
    <w:multiLevelType w:val="multilevel"/>
    <w:tmpl w:val="00000005"/>
    <w:name w:val="WW8Num31"/>
    <w:lvl w:ilvl="0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4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  <w:sz w:val="22"/>
        <w:szCs w:val="22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99CCFF"/>
      </w:rPr>
    </w:lvl>
  </w:abstractNum>
  <w:abstractNum w:abstractNumId="6" w15:restartNumberingAfterBreak="0">
    <w:nsid w:val="00000008"/>
    <w:multiLevelType w:val="singleLevel"/>
    <w:tmpl w:val="00000008"/>
    <w:name w:val="WW8Num10"/>
    <w:lvl w:ilvl="0">
      <w:start w:val="5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rFonts w:cs="Arial"/>
      </w:rPr>
    </w:lvl>
  </w:abstractNum>
  <w:abstractNum w:abstractNumId="7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upperLetter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color w:val="99CCFF"/>
      </w:rPr>
    </w:lvl>
    <w:lvl w:ilvl="2">
      <w:start w:val="1"/>
      <w:numFmt w:val="decimal"/>
      <w:lvlText w:val="%3.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B"/>
    <w:multiLevelType w:val="singleLevel"/>
    <w:tmpl w:val="0000000B"/>
    <w:name w:val="WW8Num13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Calibri" w:hint="default"/>
        <w:sz w:val="22"/>
        <w:szCs w:val="22"/>
      </w:rPr>
    </w:lvl>
  </w:abstractNum>
  <w:abstractNum w:abstractNumId="10" w15:restartNumberingAfterBreak="0">
    <w:nsid w:val="09BC3273"/>
    <w:multiLevelType w:val="hybridMultilevel"/>
    <w:tmpl w:val="819839DE"/>
    <w:lvl w:ilvl="0" w:tplc="DE388C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6565A"/>
    <w:multiLevelType w:val="hybridMultilevel"/>
    <w:tmpl w:val="819839DE"/>
    <w:lvl w:ilvl="0" w:tplc="DE388C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83F25"/>
    <w:multiLevelType w:val="hybridMultilevel"/>
    <w:tmpl w:val="8DB49402"/>
    <w:lvl w:ilvl="0" w:tplc="5094A59A">
      <w:start w:val="1"/>
      <w:numFmt w:val="decimal"/>
      <w:lvlText w:val="Fonction %1"/>
      <w:lvlJc w:val="right"/>
      <w:pPr>
        <w:ind w:left="144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2160" w:hanging="360"/>
      </w:pPr>
    </w:lvl>
    <w:lvl w:ilvl="2" w:tplc="080C001B" w:tentative="1">
      <w:start w:val="1"/>
      <w:numFmt w:val="lowerRoman"/>
      <w:lvlText w:val="%3."/>
      <w:lvlJc w:val="right"/>
      <w:pPr>
        <w:ind w:left="2880" w:hanging="180"/>
      </w:pPr>
    </w:lvl>
    <w:lvl w:ilvl="3" w:tplc="080C000F" w:tentative="1">
      <w:start w:val="1"/>
      <w:numFmt w:val="decimal"/>
      <w:lvlText w:val="%4."/>
      <w:lvlJc w:val="left"/>
      <w:pPr>
        <w:ind w:left="3600" w:hanging="360"/>
      </w:pPr>
    </w:lvl>
    <w:lvl w:ilvl="4" w:tplc="080C0019" w:tentative="1">
      <w:start w:val="1"/>
      <w:numFmt w:val="lowerLetter"/>
      <w:lvlText w:val="%5."/>
      <w:lvlJc w:val="left"/>
      <w:pPr>
        <w:ind w:left="4320" w:hanging="360"/>
      </w:pPr>
    </w:lvl>
    <w:lvl w:ilvl="5" w:tplc="080C001B" w:tentative="1">
      <w:start w:val="1"/>
      <w:numFmt w:val="lowerRoman"/>
      <w:lvlText w:val="%6."/>
      <w:lvlJc w:val="right"/>
      <w:pPr>
        <w:ind w:left="5040" w:hanging="180"/>
      </w:pPr>
    </w:lvl>
    <w:lvl w:ilvl="6" w:tplc="080C000F" w:tentative="1">
      <w:start w:val="1"/>
      <w:numFmt w:val="decimal"/>
      <w:lvlText w:val="%7."/>
      <w:lvlJc w:val="left"/>
      <w:pPr>
        <w:ind w:left="5760" w:hanging="360"/>
      </w:pPr>
    </w:lvl>
    <w:lvl w:ilvl="7" w:tplc="080C0019" w:tentative="1">
      <w:start w:val="1"/>
      <w:numFmt w:val="lowerLetter"/>
      <w:lvlText w:val="%8."/>
      <w:lvlJc w:val="left"/>
      <w:pPr>
        <w:ind w:left="6480" w:hanging="360"/>
      </w:pPr>
    </w:lvl>
    <w:lvl w:ilvl="8" w:tplc="08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387AF2"/>
    <w:multiLevelType w:val="hybridMultilevel"/>
    <w:tmpl w:val="EE8E5890"/>
    <w:lvl w:ilvl="0" w:tplc="117ABA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661E5"/>
    <w:multiLevelType w:val="hybridMultilevel"/>
    <w:tmpl w:val="D39A514E"/>
    <w:lvl w:ilvl="0" w:tplc="FA1822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D597C"/>
    <w:multiLevelType w:val="hybridMultilevel"/>
    <w:tmpl w:val="8DB49402"/>
    <w:lvl w:ilvl="0" w:tplc="5094A59A">
      <w:start w:val="1"/>
      <w:numFmt w:val="decimal"/>
      <w:lvlText w:val="Fonction %1"/>
      <w:lvlJc w:val="right"/>
      <w:pPr>
        <w:ind w:left="144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2160" w:hanging="360"/>
      </w:pPr>
    </w:lvl>
    <w:lvl w:ilvl="2" w:tplc="080C001B" w:tentative="1">
      <w:start w:val="1"/>
      <w:numFmt w:val="lowerRoman"/>
      <w:lvlText w:val="%3."/>
      <w:lvlJc w:val="right"/>
      <w:pPr>
        <w:ind w:left="2880" w:hanging="180"/>
      </w:pPr>
    </w:lvl>
    <w:lvl w:ilvl="3" w:tplc="080C000F" w:tentative="1">
      <w:start w:val="1"/>
      <w:numFmt w:val="decimal"/>
      <w:lvlText w:val="%4."/>
      <w:lvlJc w:val="left"/>
      <w:pPr>
        <w:ind w:left="3600" w:hanging="360"/>
      </w:pPr>
    </w:lvl>
    <w:lvl w:ilvl="4" w:tplc="080C0019" w:tentative="1">
      <w:start w:val="1"/>
      <w:numFmt w:val="lowerLetter"/>
      <w:lvlText w:val="%5."/>
      <w:lvlJc w:val="left"/>
      <w:pPr>
        <w:ind w:left="4320" w:hanging="360"/>
      </w:pPr>
    </w:lvl>
    <w:lvl w:ilvl="5" w:tplc="080C001B" w:tentative="1">
      <w:start w:val="1"/>
      <w:numFmt w:val="lowerRoman"/>
      <w:lvlText w:val="%6."/>
      <w:lvlJc w:val="right"/>
      <w:pPr>
        <w:ind w:left="5040" w:hanging="180"/>
      </w:pPr>
    </w:lvl>
    <w:lvl w:ilvl="6" w:tplc="080C000F" w:tentative="1">
      <w:start w:val="1"/>
      <w:numFmt w:val="decimal"/>
      <w:lvlText w:val="%7."/>
      <w:lvlJc w:val="left"/>
      <w:pPr>
        <w:ind w:left="5760" w:hanging="360"/>
      </w:pPr>
    </w:lvl>
    <w:lvl w:ilvl="7" w:tplc="080C0019" w:tentative="1">
      <w:start w:val="1"/>
      <w:numFmt w:val="lowerLetter"/>
      <w:lvlText w:val="%8."/>
      <w:lvlJc w:val="left"/>
      <w:pPr>
        <w:ind w:left="6480" w:hanging="360"/>
      </w:pPr>
    </w:lvl>
    <w:lvl w:ilvl="8" w:tplc="08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012121"/>
    <w:multiLevelType w:val="hybridMultilevel"/>
    <w:tmpl w:val="36723590"/>
    <w:lvl w:ilvl="0" w:tplc="080C001B">
      <w:start w:val="1"/>
      <w:numFmt w:val="lowerRoman"/>
      <w:lvlText w:val="%1."/>
      <w:lvlJc w:val="right"/>
      <w:pPr>
        <w:ind w:left="1440" w:hanging="360"/>
      </w:pPr>
    </w:lvl>
    <w:lvl w:ilvl="1" w:tplc="080C0019" w:tentative="1">
      <w:start w:val="1"/>
      <w:numFmt w:val="lowerLetter"/>
      <w:lvlText w:val="%2."/>
      <w:lvlJc w:val="left"/>
      <w:pPr>
        <w:ind w:left="2160" w:hanging="360"/>
      </w:pPr>
    </w:lvl>
    <w:lvl w:ilvl="2" w:tplc="080C001B" w:tentative="1">
      <w:start w:val="1"/>
      <w:numFmt w:val="lowerRoman"/>
      <w:lvlText w:val="%3."/>
      <w:lvlJc w:val="right"/>
      <w:pPr>
        <w:ind w:left="2880" w:hanging="180"/>
      </w:pPr>
    </w:lvl>
    <w:lvl w:ilvl="3" w:tplc="080C000F" w:tentative="1">
      <w:start w:val="1"/>
      <w:numFmt w:val="decimal"/>
      <w:lvlText w:val="%4."/>
      <w:lvlJc w:val="left"/>
      <w:pPr>
        <w:ind w:left="3600" w:hanging="360"/>
      </w:pPr>
    </w:lvl>
    <w:lvl w:ilvl="4" w:tplc="080C0019" w:tentative="1">
      <w:start w:val="1"/>
      <w:numFmt w:val="lowerLetter"/>
      <w:lvlText w:val="%5."/>
      <w:lvlJc w:val="left"/>
      <w:pPr>
        <w:ind w:left="4320" w:hanging="360"/>
      </w:pPr>
    </w:lvl>
    <w:lvl w:ilvl="5" w:tplc="080C001B" w:tentative="1">
      <w:start w:val="1"/>
      <w:numFmt w:val="lowerRoman"/>
      <w:lvlText w:val="%6."/>
      <w:lvlJc w:val="right"/>
      <w:pPr>
        <w:ind w:left="5040" w:hanging="180"/>
      </w:pPr>
    </w:lvl>
    <w:lvl w:ilvl="6" w:tplc="080C000F" w:tentative="1">
      <w:start w:val="1"/>
      <w:numFmt w:val="decimal"/>
      <w:lvlText w:val="%7."/>
      <w:lvlJc w:val="left"/>
      <w:pPr>
        <w:ind w:left="5760" w:hanging="360"/>
      </w:pPr>
    </w:lvl>
    <w:lvl w:ilvl="7" w:tplc="080C0019" w:tentative="1">
      <w:start w:val="1"/>
      <w:numFmt w:val="lowerLetter"/>
      <w:lvlText w:val="%8."/>
      <w:lvlJc w:val="left"/>
      <w:pPr>
        <w:ind w:left="6480" w:hanging="360"/>
      </w:pPr>
    </w:lvl>
    <w:lvl w:ilvl="8" w:tplc="08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607FC0"/>
    <w:multiLevelType w:val="hybridMultilevel"/>
    <w:tmpl w:val="819839DE"/>
    <w:lvl w:ilvl="0" w:tplc="DE388C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97C73"/>
    <w:multiLevelType w:val="hybridMultilevel"/>
    <w:tmpl w:val="819839DE"/>
    <w:lvl w:ilvl="0" w:tplc="DE388C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C36CA"/>
    <w:multiLevelType w:val="hybridMultilevel"/>
    <w:tmpl w:val="EE8E5890"/>
    <w:lvl w:ilvl="0" w:tplc="117ABA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475CA"/>
    <w:multiLevelType w:val="hybridMultilevel"/>
    <w:tmpl w:val="819839DE"/>
    <w:lvl w:ilvl="0" w:tplc="DE388C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B43F5B"/>
    <w:multiLevelType w:val="hybridMultilevel"/>
    <w:tmpl w:val="819839DE"/>
    <w:lvl w:ilvl="0" w:tplc="DE388C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73D3C"/>
    <w:multiLevelType w:val="hybridMultilevel"/>
    <w:tmpl w:val="C644C3AA"/>
    <w:lvl w:ilvl="0" w:tplc="FAA6708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B5DDB"/>
    <w:multiLevelType w:val="hybridMultilevel"/>
    <w:tmpl w:val="EE8E5890"/>
    <w:lvl w:ilvl="0" w:tplc="117ABA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91BC2"/>
    <w:multiLevelType w:val="hybridMultilevel"/>
    <w:tmpl w:val="EE8E5890"/>
    <w:lvl w:ilvl="0" w:tplc="117ABA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6C3BFF"/>
    <w:multiLevelType w:val="hybridMultilevel"/>
    <w:tmpl w:val="865CF3A6"/>
    <w:lvl w:ilvl="0" w:tplc="FC9A30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A41B0"/>
    <w:multiLevelType w:val="hybridMultilevel"/>
    <w:tmpl w:val="8DB49402"/>
    <w:lvl w:ilvl="0" w:tplc="5094A59A">
      <w:start w:val="1"/>
      <w:numFmt w:val="decimal"/>
      <w:lvlText w:val="Fonction %1"/>
      <w:lvlJc w:val="right"/>
      <w:pPr>
        <w:ind w:left="144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2160" w:hanging="360"/>
      </w:pPr>
    </w:lvl>
    <w:lvl w:ilvl="2" w:tplc="080C001B" w:tentative="1">
      <w:start w:val="1"/>
      <w:numFmt w:val="lowerRoman"/>
      <w:lvlText w:val="%3."/>
      <w:lvlJc w:val="right"/>
      <w:pPr>
        <w:ind w:left="2880" w:hanging="180"/>
      </w:pPr>
    </w:lvl>
    <w:lvl w:ilvl="3" w:tplc="080C000F" w:tentative="1">
      <w:start w:val="1"/>
      <w:numFmt w:val="decimal"/>
      <w:lvlText w:val="%4."/>
      <w:lvlJc w:val="left"/>
      <w:pPr>
        <w:ind w:left="3600" w:hanging="360"/>
      </w:pPr>
    </w:lvl>
    <w:lvl w:ilvl="4" w:tplc="080C0019" w:tentative="1">
      <w:start w:val="1"/>
      <w:numFmt w:val="lowerLetter"/>
      <w:lvlText w:val="%5."/>
      <w:lvlJc w:val="left"/>
      <w:pPr>
        <w:ind w:left="4320" w:hanging="360"/>
      </w:pPr>
    </w:lvl>
    <w:lvl w:ilvl="5" w:tplc="080C001B" w:tentative="1">
      <w:start w:val="1"/>
      <w:numFmt w:val="lowerRoman"/>
      <w:lvlText w:val="%6."/>
      <w:lvlJc w:val="right"/>
      <w:pPr>
        <w:ind w:left="5040" w:hanging="180"/>
      </w:pPr>
    </w:lvl>
    <w:lvl w:ilvl="6" w:tplc="080C000F" w:tentative="1">
      <w:start w:val="1"/>
      <w:numFmt w:val="decimal"/>
      <w:lvlText w:val="%7."/>
      <w:lvlJc w:val="left"/>
      <w:pPr>
        <w:ind w:left="5760" w:hanging="360"/>
      </w:pPr>
    </w:lvl>
    <w:lvl w:ilvl="7" w:tplc="080C0019" w:tentative="1">
      <w:start w:val="1"/>
      <w:numFmt w:val="lowerLetter"/>
      <w:lvlText w:val="%8."/>
      <w:lvlJc w:val="left"/>
      <w:pPr>
        <w:ind w:left="6480" w:hanging="360"/>
      </w:pPr>
    </w:lvl>
    <w:lvl w:ilvl="8" w:tplc="08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5F218C4"/>
    <w:multiLevelType w:val="hybridMultilevel"/>
    <w:tmpl w:val="819839DE"/>
    <w:lvl w:ilvl="0" w:tplc="DE388C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B21BB6"/>
    <w:multiLevelType w:val="hybridMultilevel"/>
    <w:tmpl w:val="819839DE"/>
    <w:lvl w:ilvl="0" w:tplc="DE388C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D4BF8"/>
    <w:multiLevelType w:val="hybridMultilevel"/>
    <w:tmpl w:val="819839DE"/>
    <w:lvl w:ilvl="0" w:tplc="DE388C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420A12"/>
    <w:multiLevelType w:val="hybridMultilevel"/>
    <w:tmpl w:val="819839DE"/>
    <w:lvl w:ilvl="0" w:tplc="DE388C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6"/>
  </w:num>
  <w:num w:numId="3">
    <w:abstractNumId w:val="12"/>
  </w:num>
  <w:num w:numId="4">
    <w:abstractNumId w:val="10"/>
  </w:num>
  <w:num w:numId="5">
    <w:abstractNumId w:val="21"/>
  </w:num>
  <w:num w:numId="6">
    <w:abstractNumId w:val="28"/>
  </w:num>
  <w:num w:numId="7">
    <w:abstractNumId w:val="29"/>
  </w:num>
  <w:num w:numId="8">
    <w:abstractNumId w:val="23"/>
  </w:num>
  <w:num w:numId="9">
    <w:abstractNumId w:val="19"/>
  </w:num>
  <w:num w:numId="10">
    <w:abstractNumId w:val="13"/>
  </w:num>
  <w:num w:numId="11">
    <w:abstractNumId w:val="24"/>
  </w:num>
  <w:num w:numId="12">
    <w:abstractNumId w:val="22"/>
  </w:num>
  <w:num w:numId="13">
    <w:abstractNumId w:val="26"/>
  </w:num>
  <w:num w:numId="14">
    <w:abstractNumId w:val="15"/>
  </w:num>
  <w:num w:numId="15">
    <w:abstractNumId w:val="30"/>
  </w:num>
  <w:num w:numId="16">
    <w:abstractNumId w:val="18"/>
  </w:num>
  <w:num w:numId="17">
    <w:abstractNumId w:val="11"/>
  </w:num>
  <w:num w:numId="18">
    <w:abstractNumId w:val="20"/>
  </w:num>
  <w:num w:numId="19">
    <w:abstractNumId w:val="27"/>
  </w:num>
  <w:num w:numId="20">
    <w:abstractNumId w:val="17"/>
  </w:num>
  <w:num w:numId="21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96E"/>
    <w:rsid w:val="00000604"/>
    <w:rsid w:val="00000717"/>
    <w:rsid w:val="00005EB7"/>
    <w:rsid w:val="00010CBE"/>
    <w:rsid w:val="00013C0D"/>
    <w:rsid w:val="0003111C"/>
    <w:rsid w:val="00034028"/>
    <w:rsid w:val="0006267A"/>
    <w:rsid w:val="00071A23"/>
    <w:rsid w:val="00076FF8"/>
    <w:rsid w:val="00091E77"/>
    <w:rsid w:val="00092149"/>
    <w:rsid w:val="000B2CE3"/>
    <w:rsid w:val="000B3133"/>
    <w:rsid w:val="000B3465"/>
    <w:rsid w:val="000E28E4"/>
    <w:rsid w:val="000F4A55"/>
    <w:rsid w:val="00101870"/>
    <w:rsid w:val="00106BB7"/>
    <w:rsid w:val="0011312F"/>
    <w:rsid w:val="0011366A"/>
    <w:rsid w:val="00130E0C"/>
    <w:rsid w:val="00132629"/>
    <w:rsid w:val="001500AB"/>
    <w:rsid w:val="0016124A"/>
    <w:rsid w:val="00173F5E"/>
    <w:rsid w:val="00174800"/>
    <w:rsid w:val="00180DA5"/>
    <w:rsid w:val="0018208A"/>
    <w:rsid w:val="001824C2"/>
    <w:rsid w:val="0018339C"/>
    <w:rsid w:val="0019042F"/>
    <w:rsid w:val="001B44A2"/>
    <w:rsid w:val="001D32C4"/>
    <w:rsid w:val="002020DE"/>
    <w:rsid w:val="00204247"/>
    <w:rsid w:val="0021054F"/>
    <w:rsid w:val="00215BD0"/>
    <w:rsid w:val="00216A3D"/>
    <w:rsid w:val="00222F27"/>
    <w:rsid w:val="00230999"/>
    <w:rsid w:val="002419A2"/>
    <w:rsid w:val="00244450"/>
    <w:rsid w:val="0026658F"/>
    <w:rsid w:val="002710C2"/>
    <w:rsid w:val="00295297"/>
    <w:rsid w:val="002A6077"/>
    <w:rsid w:val="002B1D54"/>
    <w:rsid w:val="002C1CC9"/>
    <w:rsid w:val="002E481E"/>
    <w:rsid w:val="002E64AF"/>
    <w:rsid w:val="00314492"/>
    <w:rsid w:val="00317401"/>
    <w:rsid w:val="00317556"/>
    <w:rsid w:val="00326E43"/>
    <w:rsid w:val="00332EAD"/>
    <w:rsid w:val="00350713"/>
    <w:rsid w:val="00351622"/>
    <w:rsid w:val="00380C7E"/>
    <w:rsid w:val="00381C4E"/>
    <w:rsid w:val="00384CCE"/>
    <w:rsid w:val="00395AFE"/>
    <w:rsid w:val="003A63D2"/>
    <w:rsid w:val="003B4E64"/>
    <w:rsid w:val="003D2016"/>
    <w:rsid w:val="003E44A8"/>
    <w:rsid w:val="003E558B"/>
    <w:rsid w:val="004060BF"/>
    <w:rsid w:val="00423254"/>
    <w:rsid w:val="0042692D"/>
    <w:rsid w:val="00430BA3"/>
    <w:rsid w:val="004328BF"/>
    <w:rsid w:val="00434927"/>
    <w:rsid w:val="00437B3F"/>
    <w:rsid w:val="00446E26"/>
    <w:rsid w:val="00462B90"/>
    <w:rsid w:val="00474440"/>
    <w:rsid w:val="00490A62"/>
    <w:rsid w:val="004B64E2"/>
    <w:rsid w:val="004C6B97"/>
    <w:rsid w:val="004D2029"/>
    <w:rsid w:val="004D6871"/>
    <w:rsid w:val="004D72B1"/>
    <w:rsid w:val="004E458E"/>
    <w:rsid w:val="0053196E"/>
    <w:rsid w:val="00540BC6"/>
    <w:rsid w:val="0055123F"/>
    <w:rsid w:val="00552C0A"/>
    <w:rsid w:val="00574E9E"/>
    <w:rsid w:val="005A21FF"/>
    <w:rsid w:val="005E211F"/>
    <w:rsid w:val="00611E03"/>
    <w:rsid w:val="00622CCB"/>
    <w:rsid w:val="006332B2"/>
    <w:rsid w:val="00637F4C"/>
    <w:rsid w:val="00646BA2"/>
    <w:rsid w:val="00647040"/>
    <w:rsid w:val="006762C3"/>
    <w:rsid w:val="00677612"/>
    <w:rsid w:val="006800F8"/>
    <w:rsid w:val="00680DA4"/>
    <w:rsid w:val="006974A8"/>
    <w:rsid w:val="006C2D55"/>
    <w:rsid w:val="006C5DFF"/>
    <w:rsid w:val="006D572B"/>
    <w:rsid w:val="006F5D94"/>
    <w:rsid w:val="00710AC7"/>
    <w:rsid w:val="007124F7"/>
    <w:rsid w:val="00766FF4"/>
    <w:rsid w:val="00772B2A"/>
    <w:rsid w:val="00775FA6"/>
    <w:rsid w:val="00785AEF"/>
    <w:rsid w:val="007A2A3C"/>
    <w:rsid w:val="007A4B74"/>
    <w:rsid w:val="007B188D"/>
    <w:rsid w:val="007B7638"/>
    <w:rsid w:val="007C3BD5"/>
    <w:rsid w:val="007C3E6C"/>
    <w:rsid w:val="007C5461"/>
    <w:rsid w:val="007D040E"/>
    <w:rsid w:val="007D21EF"/>
    <w:rsid w:val="007E48D1"/>
    <w:rsid w:val="007F62CA"/>
    <w:rsid w:val="00802385"/>
    <w:rsid w:val="00827C31"/>
    <w:rsid w:val="008355AC"/>
    <w:rsid w:val="00836F13"/>
    <w:rsid w:val="00856998"/>
    <w:rsid w:val="00860671"/>
    <w:rsid w:val="00860D9A"/>
    <w:rsid w:val="00861272"/>
    <w:rsid w:val="008739ED"/>
    <w:rsid w:val="00896F0F"/>
    <w:rsid w:val="008B4A56"/>
    <w:rsid w:val="008B776C"/>
    <w:rsid w:val="008D5B95"/>
    <w:rsid w:val="008E1564"/>
    <w:rsid w:val="008F34DA"/>
    <w:rsid w:val="00903C01"/>
    <w:rsid w:val="00910132"/>
    <w:rsid w:val="0091172B"/>
    <w:rsid w:val="00911741"/>
    <w:rsid w:val="00943AE2"/>
    <w:rsid w:val="00945A46"/>
    <w:rsid w:val="00950B33"/>
    <w:rsid w:val="00962229"/>
    <w:rsid w:val="00966454"/>
    <w:rsid w:val="00973270"/>
    <w:rsid w:val="009C1884"/>
    <w:rsid w:val="009D3E87"/>
    <w:rsid w:val="009D7475"/>
    <w:rsid w:val="009E763A"/>
    <w:rsid w:val="009F7E26"/>
    <w:rsid w:val="00A06E23"/>
    <w:rsid w:val="00A148E1"/>
    <w:rsid w:val="00A43DE7"/>
    <w:rsid w:val="00A52468"/>
    <w:rsid w:val="00A62706"/>
    <w:rsid w:val="00A64855"/>
    <w:rsid w:val="00A86CDB"/>
    <w:rsid w:val="00AB3EC7"/>
    <w:rsid w:val="00AC1E2D"/>
    <w:rsid w:val="00AD145F"/>
    <w:rsid w:val="00AE4018"/>
    <w:rsid w:val="00AF1076"/>
    <w:rsid w:val="00AF38BE"/>
    <w:rsid w:val="00AF6736"/>
    <w:rsid w:val="00AF730F"/>
    <w:rsid w:val="00B009DB"/>
    <w:rsid w:val="00B1325B"/>
    <w:rsid w:val="00B17331"/>
    <w:rsid w:val="00B231B5"/>
    <w:rsid w:val="00B274D2"/>
    <w:rsid w:val="00B46A46"/>
    <w:rsid w:val="00BA0BC8"/>
    <w:rsid w:val="00BA56AF"/>
    <w:rsid w:val="00BD5FF0"/>
    <w:rsid w:val="00C0074C"/>
    <w:rsid w:val="00C36C96"/>
    <w:rsid w:val="00C60DD8"/>
    <w:rsid w:val="00C63B03"/>
    <w:rsid w:val="00C7236B"/>
    <w:rsid w:val="00C72D5E"/>
    <w:rsid w:val="00C76FAC"/>
    <w:rsid w:val="00C84F36"/>
    <w:rsid w:val="00C904B8"/>
    <w:rsid w:val="00C91802"/>
    <w:rsid w:val="00C9334B"/>
    <w:rsid w:val="00C94790"/>
    <w:rsid w:val="00C957D8"/>
    <w:rsid w:val="00C966E2"/>
    <w:rsid w:val="00CA3A2A"/>
    <w:rsid w:val="00CB0784"/>
    <w:rsid w:val="00CE2E0B"/>
    <w:rsid w:val="00CE3004"/>
    <w:rsid w:val="00CF2231"/>
    <w:rsid w:val="00D0774E"/>
    <w:rsid w:val="00D20722"/>
    <w:rsid w:val="00D20F60"/>
    <w:rsid w:val="00D50C49"/>
    <w:rsid w:val="00D541DC"/>
    <w:rsid w:val="00D63B8A"/>
    <w:rsid w:val="00D717EA"/>
    <w:rsid w:val="00D82539"/>
    <w:rsid w:val="00D835FC"/>
    <w:rsid w:val="00DA0783"/>
    <w:rsid w:val="00DB0330"/>
    <w:rsid w:val="00DB078C"/>
    <w:rsid w:val="00DB1C94"/>
    <w:rsid w:val="00DC7E42"/>
    <w:rsid w:val="00DD13D4"/>
    <w:rsid w:val="00DE39ED"/>
    <w:rsid w:val="00E019C9"/>
    <w:rsid w:val="00E028D0"/>
    <w:rsid w:val="00E14235"/>
    <w:rsid w:val="00E21444"/>
    <w:rsid w:val="00E30F69"/>
    <w:rsid w:val="00E41FBE"/>
    <w:rsid w:val="00E4244F"/>
    <w:rsid w:val="00E45457"/>
    <w:rsid w:val="00E56C94"/>
    <w:rsid w:val="00E66B09"/>
    <w:rsid w:val="00E70F06"/>
    <w:rsid w:val="00E71839"/>
    <w:rsid w:val="00E83A1A"/>
    <w:rsid w:val="00E866AB"/>
    <w:rsid w:val="00E91C60"/>
    <w:rsid w:val="00EA3CD5"/>
    <w:rsid w:val="00EB4951"/>
    <w:rsid w:val="00ED2FA1"/>
    <w:rsid w:val="00ED4ACE"/>
    <w:rsid w:val="00EE0E59"/>
    <w:rsid w:val="00F07807"/>
    <w:rsid w:val="00F1141B"/>
    <w:rsid w:val="00F2798B"/>
    <w:rsid w:val="00F328D6"/>
    <w:rsid w:val="00F338D6"/>
    <w:rsid w:val="00F76A5F"/>
    <w:rsid w:val="00F843A8"/>
    <w:rsid w:val="00FA3EB7"/>
    <w:rsid w:val="00FB583E"/>
    <w:rsid w:val="00FD7A66"/>
    <w:rsid w:val="00FE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5D1B3CE3"/>
  <w15:docId w15:val="{EA55FB06-F884-4CB4-9C38-6CC1C4E1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132"/>
    <w:rPr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deliste1">
    <w:name w:val="Paragraphe de liste1"/>
    <w:basedOn w:val="Normal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val="fr-BE" w:eastAsia="ar-SA"/>
    </w:rPr>
  </w:style>
  <w:style w:type="paragraph" w:styleId="NormalWeb">
    <w:name w:val="Normal (Web)"/>
    <w:basedOn w:val="Normal"/>
    <w:pPr>
      <w:suppressAutoHyphens/>
      <w:spacing w:before="280" w:after="280"/>
    </w:pPr>
    <w:rPr>
      <w:lang w:eastAsia="ar-SA"/>
    </w:rPr>
  </w:style>
  <w:style w:type="character" w:customStyle="1" w:styleId="CFWB">
    <w:name w:val="CFWB"/>
    <w:semiHidden/>
    <w:rPr>
      <w:rFonts w:ascii="Arial" w:hAnsi="Arial" w:cs="Arial"/>
      <w:color w:val="000080"/>
      <w:sz w:val="20"/>
      <w:szCs w:val="20"/>
    </w:rPr>
  </w:style>
  <w:style w:type="character" w:styleId="Lienhypertextesuivivisit">
    <w:name w:val="FollowedHyperlink"/>
    <w:rPr>
      <w:color w:val="800080"/>
      <w:u w:val="single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08"/>
    </w:p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sz w:val="24"/>
      <w:szCs w:val="24"/>
      <w:lang w:val="fr-FR" w:eastAsia="fr-FR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Pr>
      <w:rFonts w:ascii="Tahoma" w:hAnsi="Tahoma" w:cs="Tahoma"/>
      <w:sz w:val="16"/>
      <w:szCs w:val="16"/>
      <w:lang w:val="fr-FR" w:eastAsia="fr-FR"/>
    </w:rPr>
  </w:style>
  <w:style w:type="character" w:customStyle="1" w:styleId="st1">
    <w:name w:val="st1"/>
    <w:basedOn w:val="Policepardfaut"/>
    <w:uiPriority w:val="99"/>
    <w:rPr>
      <w:rFonts w:cs="Times New Roman"/>
    </w:rPr>
  </w:style>
  <w:style w:type="character" w:styleId="Marquedecommentaire">
    <w:name w:val="annotation reference"/>
    <w:basedOn w:val="Policepardfaut"/>
    <w:semiHidden/>
    <w:unhideWhenUsed/>
    <w:rsid w:val="00EA3CD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A3CD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EA3CD5"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A3CD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A3CD5"/>
    <w:rPr>
      <w:b/>
      <w:bCs/>
      <w:lang w:val="fr-FR" w:eastAsia="fr-FR"/>
    </w:rPr>
  </w:style>
  <w:style w:type="character" w:customStyle="1" w:styleId="ParagraphedelisteCar">
    <w:name w:val="Paragraphe de liste Car"/>
    <w:link w:val="Paragraphedeliste"/>
    <w:uiPriority w:val="34"/>
    <w:locked/>
    <w:rsid w:val="000B3465"/>
    <w:rPr>
      <w:sz w:val="24"/>
      <w:szCs w:val="24"/>
      <w:lang w:val="fr-FR" w:eastAsia="fr-FR"/>
    </w:rPr>
  </w:style>
  <w:style w:type="paragraph" w:styleId="Titre">
    <w:name w:val="Title"/>
    <w:basedOn w:val="Normal"/>
    <w:next w:val="Corpsdetexte"/>
    <w:link w:val="TitreCar"/>
    <w:uiPriority w:val="10"/>
    <w:qFormat/>
    <w:rsid w:val="00CE3004"/>
    <w:pPr>
      <w:keepNext/>
      <w:suppressAutoHyphens/>
      <w:spacing w:before="240" w:after="120"/>
      <w:jc w:val="center"/>
    </w:pPr>
    <w:rPr>
      <w:rFonts w:ascii="Liberation Sans" w:eastAsia="Microsoft YaHei" w:hAnsi="Liberation Sans" w:cs="Mangal"/>
      <w:b/>
      <w:bCs/>
      <w:color w:val="00000A"/>
      <w:kern w:val="1"/>
      <w:sz w:val="56"/>
      <w:szCs w:val="56"/>
      <w:lang w:eastAsia="zh-CN"/>
    </w:rPr>
  </w:style>
  <w:style w:type="character" w:customStyle="1" w:styleId="TitreCar">
    <w:name w:val="Titre Car"/>
    <w:basedOn w:val="Policepardfaut"/>
    <w:link w:val="Titre"/>
    <w:uiPriority w:val="10"/>
    <w:rsid w:val="00CE3004"/>
    <w:rPr>
      <w:rFonts w:ascii="Liberation Sans" w:eastAsia="Microsoft YaHei" w:hAnsi="Liberation Sans" w:cs="Mangal"/>
      <w:b/>
      <w:bCs/>
      <w:color w:val="00000A"/>
      <w:kern w:val="1"/>
      <w:sz w:val="56"/>
      <w:szCs w:val="56"/>
      <w:lang w:val="fr-FR" w:eastAsia="zh-CN"/>
    </w:rPr>
  </w:style>
  <w:style w:type="paragraph" w:styleId="Corpsdetexte">
    <w:name w:val="Body Text"/>
    <w:basedOn w:val="Normal"/>
    <w:link w:val="CorpsdetexteCar"/>
    <w:semiHidden/>
    <w:unhideWhenUsed/>
    <w:rsid w:val="00CE3004"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sid w:val="00CE3004"/>
    <w:rPr>
      <w:sz w:val="24"/>
      <w:szCs w:val="24"/>
      <w:lang w:val="fr-FR" w:eastAsia="fr-FR"/>
    </w:rPr>
  </w:style>
  <w:style w:type="paragraph" w:styleId="Notedebasdepage">
    <w:name w:val="footnote text"/>
    <w:basedOn w:val="Normal"/>
    <w:link w:val="NotedebasdepageCar"/>
    <w:semiHidden/>
    <w:rsid w:val="00317401"/>
    <w:rPr>
      <w:sz w:val="20"/>
      <w:szCs w:val="20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rsid w:val="00317401"/>
    <w:rPr>
      <w:lang w:val="en-GB" w:eastAsia="en-US"/>
    </w:rPr>
  </w:style>
  <w:style w:type="character" w:styleId="Appelnotedebasdep">
    <w:name w:val="footnote reference"/>
    <w:semiHidden/>
    <w:rsid w:val="00317401"/>
    <w:rPr>
      <w:vertAlign w:val="superscript"/>
    </w:rPr>
  </w:style>
  <w:style w:type="paragraph" w:customStyle="1" w:styleId="Selortext">
    <w:name w:val="Selor text"/>
    <w:basedOn w:val="Normal"/>
    <w:link w:val="SelortextCar"/>
    <w:rsid w:val="00317401"/>
    <w:pPr>
      <w:spacing w:line="288" w:lineRule="auto"/>
      <w:ind w:left="567"/>
    </w:pPr>
    <w:rPr>
      <w:rFonts w:ascii="Arial" w:hAnsi="Arial"/>
      <w:sz w:val="18"/>
      <w:szCs w:val="20"/>
      <w:lang w:eastAsia="en-US"/>
    </w:rPr>
  </w:style>
  <w:style w:type="character" w:customStyle="1" w:styleId="SelortextCar">
    <w:name w:val="Selor text Car"/>
    <w:link w:val="Selortext"/>
    <w:rsid w:val="00317401"/>
    <w:rPr>
      <w:rFonts w:ascii="Arial" w:hAnsi="Arial"/>
      <w:sz w:val="18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63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79502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0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C72FC-941B-42E4-9CE0-35E804934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8</Pages>
  <Words>512</Words>
  <Characters>7662</Characters>
  <Application>Microsoft Office Word</Application>
  <DocSecurity>0</DocSecurity>
  <Lines>63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CIRCULAIRE N°XXXX  DU XX/XX/XXXX</vt:lpstr>
    </vt:vector>
  </TitlesOfParts>
  <Company>ETNIC</Company>
  <LinksUpToDate>false</LinksUpToDate>
  <CharactersWithSpaces>8158</CharactersWithSpaces>
  <SharedDoc>false</SharedDoc>
  <HLinks>
    <vt:vector size="36" baseType="variant">
      <vt:variant>
        <vt:i4>655466</vt:i4>
      </vt:variant>
      <vt:variant>
        <vt:i4>15</vt:i4>
      </vt:variant>
      <vt:variant>
        <vt:i4>0</vt:i4>
      </vt:variant>
      <vt:variant>
        <vt:i4>5</vt:i4>
      </vt:variant>
      <vt:variant>
        <vt:lpwstr>mailto:abdellaziz.bezdi@cfwb.be</vt:lpwstr>
      </vt:variant>
      <vt:variant>
        <vt:lpwstr/>
      </vt:variant>
      <vt:variant>
        <vt:i4>655466</vt:i4>
      </vt:variant>
      <vt:variant>
        <vt:i4>12</vt:i4>
      </vt:variant>
      <vt:variant>
        <vt:i4>0</vt:i4>
      </vt:variant>
      <vt:variant>
        <vt:i4>5</vt:i4>
      </vt:variant>
      <vt:variant>
        <vt:lpwstr>mailto:abdellaziz.bezdi@cfwb.be</vt:lpwstr>
      </vt:variant>
      <vt:variant>
        <vt:lpwstr/>
      </vt:variant>
      <vt:variant>
        <vt:i4>6684690</vt:i4>
      </vt:variant>
      <vt:variant>
        <vt:i4>9</vt:i4>
      </vt:variant>
      <vt:variant>
        <vt:i4>0</vt:i4>
      </vt:variant>
      <vt:variant>
        <vt:i4>5</vt:i4>
      </vt:variant>
      <vt:variant>
        <vt:lpwstr>mailto:jacqueline.anciaux@cfwb.be</vt:lpwstr>
      </vt:variant>
      <vt:variant>
        <vt:lpwstr/>
      </vt:variant>
      <vt:variant>
        <vt:i4>4390947</vt:i4>
      </vt:variant>
      <vt:variant>
        <vt:i4>6</vt:i4>
      </vt:variant>
      <vt:variant>
        <vt:i4>0</vt:i4>
      </vt:variant>
      <vt:variant>
        <vt:i4>5</vt:i4>
      </vt:variant>
      <vt:variant>
        <vt:lpwstr>mailto:christian.noiret@cfwb.be</vt:lpwstr>
      </vt:variant>
      <vt:variant>
        <vt:lpwstr/>
      </vt:variant>
      <vt:variant>
        <vt:i4>5308472</vt:i4>
      </vt:variant>
      <vt:variant>
        <vt:i4>3</vt:i4>
      </vt:variant>
      <vt:variant>
        <vt:i4>0</vt:i4>
      </vt:variant>
      <vt:variant>
        <vt:i4>5</vt:i4>
      </vt:variant>
      <vt:variant>
        <vt:lpwstr>mailto:jacques.lefebvre@cfwb.be</vt:lpwstr>
      </vt:variant>
      <vt:variant>
        <vt:lpwstr/>
      </vt:variant>
      <vt:variant>
        <vt:i4>4587558</vt:i4>
      </vt:variant>
      <vt:variant>
        <vt:i4>0</vt:i4>
      </vt:variant>
      <vt:variant>
        <vt:i4>0</vt:i4>
      </vt:variant>
      <vt:variant>
        <vt:i4>5</vt:i4>
      </vt:variant>
      <vt:variant>
        <vt:lpwstr>mailto:recrutement.enseignement@cfwb.be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CIRCULAIRE N°XXXX  DU XX/XX/XXXX</dc:title>
  <dc:creator>ETNIC</dc:creator>
  <cp:lastModifiedBy>MOLLE Ysaline</cp:lastModifiedBy>
  <cp:revision>24</cp:revision>
  <cp:lastPrinted>2016-10-24T09:51:00Z</cp:lastPrinted>
  <dcterms:created xsi:type="dcterms:W3CDTF">2022-02-15T09:08:00Z</dcterms:created>
  <dcterms:modified xsi:type="dcterms:W3CDTF">2022-08-24T14:56:00Z</dcterms:modified>
</cp:coreProperties>
</file>